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header+xml" PartName="/word/header4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C7DA5" w:rsidR="000D6BA8" w:rsidP="009C7DA5" w:rsidRDefault="00071633" w14:paraId="a7b8053" w14:textId="a7b8053">
      <w:pPr>
        <w:tabs>
          <w:tab w:val="left" w:pos="142"/>
        </w:tabs>
        <w:jc w:val="both"/>
        <w15:collapsed w:val="false"/>
        <w:rPr>
          <w:rFonts w:ascii="Arial" w:hAnsi="Arial" w:cs="Arial"/>
          <w:bCs/>
          <w:sz w:val="24"/>
          <w:szCs w:val="24"/>
        </w:rPr>
      </w:pPr>
      <w:bookmarkStart w:name="_GoBack" w:id="0"/>
      <w:bookmarkEnd w:id="0"/>
      <w:r w:rsidRPr="009C7DA5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Pr="009C7DA5" w:rsidR="00071633" w:rsidP="009C7DA5" w:rsidRDefault="00071633">
      <w:pPr>
        <w:tabs>
          <w:tab w:val="left" w:pos="142"/>
        </w:tabs>
        <w:jc w:val="both"/>
        <w:rPr>
          <w:rFonts w:ascii="Arial" w:hAnsi="Arial" w:cs="Arial"/>
          <w:bCs/>
          <w:sz w:val="24"/>
          <w:szCs w:val="24"/>
        </w:rPr>
      </w:pPr>
      <w:r w:rsidRPr="009C7DA5">
        <w:rPr>
          <w:rFonts w:ascii="Arial" w:hAnsi="Arial" w:cs="Arial"/>
          <w:bCs/>
          <w:sz w:val="24"/>
          <w:szCs w:val="24"/>
        </w:rPr>
        <w:t xml:space="preserve">REPUBLIKA HRVATSKA </w:t>
      </w:r>
    </w:p>
    <w:p w:rsidRPr="009C7DA5" w:rsidR="00071633" w:rsidP="009C7DA5" w:rsidRDefault="00071633">
      <w:pPr>
        <w:tabs>
          <w:tab w:val="left" w:pos="142"/>
        </w:tabs>
        <w:jc w:val="both"/>
        <w:rPr>
          <w:rFonts w:ascii="Arial" w:hAnsi="Arial" w:cs="Arial"/>
          <w:bCs/>
          <w:sz w:val="24"/>
          <w:szCs w:val="24"/>
        </w:rPr>
      </w:pPr>
      <w:r w:rsidRPr="009C7DA5">
        <w:rPr>
          <w:rFonts w:ascii="Arial" w:hAnsi="Arial" w:cs="Arial"/>
          <w:bCs/>
          <w:sz w:val="24"/>
          <w:szCs w:val="24"/>
        </w:rPr>
        <w:t>TRGOVAČKI SUD U ZAGREBU</w:t>
      </w:r>
    </w:p>
    <w:p w:rsidRPr="009C7DA5" w:rsidR="00F33263" w:rsidP="009C7DA5" w:rsidRDefault="00071633">
      <w:pPr>
        <w:tabs>
          <w:tab w:val="left" w:pos="142"/>
        </w:tabs>
        <w:rPr>
          <w:rFonts w:ascii="Arial" w:hAnsi="Arial" w:cs="Arial"/>
          <w:bCs/>
          <w:sz w:val="24"/>
          <w:szCs w:val="24"/>
        </w:rPr>
      </w:pPr>
      <w:r w:rsidRPr="009C7DA5">
        <w:rPr>
          <w:rFonts w:ascii="Arial" w:hAnsi="Arial" w:cs="Arial"/>
          <w:bCs/>
          <w:sz w:val="24"/>
          <w:szCs w:val="24"/>
        </w:rPr>
        <w:t xml:space="preserve">Zagreb, </w:t>
      </w:r>
      <w:r w:rsidRPr="009C7DA5" w:rsidR="008612E8">
        <w:rPr>
          <w:rFonts w:ascii="Arial" w:hAnsi="Arial" w:cs="Arial"/>
          <w:sz w:val="24"/>
          <w:szCs w:val="24"/>
        </w:rPr>
        <w:t xml:space="preserve">Trg Johna </w:t>
      </w:r>
      <w:r w:rsidRPr="009C7DA5" w:rsidR="00493C22">
        <w:rPr>
          <w:rFonts w:ascii="Arial" w:hAnsi="Arial" w:cs="Arial"/>
          <w:sz w:val="24"/>
          <w:szCs w:val="24"/>
        </w:rPr>
        <w:t>Fitzgeralda Kennedy</w:t>
      </w:r>
      <w:r w:rsidRPr="009C7DA5" w:rsidR="00646600">
        <w:rPr>
          <w:rFonts w:ascii="Arial" w:hAnsi="Arial" w:cs="Arial"/>
          <w:sz w:val="24"/>
          <w:szCs w:val="24"/>
        </w:rPr>
        <w:t>j</w:t>
      </w:r>
      <w:r w:rsidRPr="009C7DA5" w:rsidR="008612E8">
        <w:rPr>
          <w:rFonts w:ascii="Arial" w:hAnsi="Arial" w:cs="Arial"/>
          <w:sz w:val="24"/>
          <w:szCs w:val="24"/>
        </w:rPr>
        <w:t>a 11</w:t>
      </w:r>
      <w:r w:rsidRPr="009C7DA5" w:rsidR="005568C5">
        <w:rPr>
          <w:rFonts w:ascii="Arial" w:hAnsi="Arial" w:cs="Arial"/>
          <w:bCs/>
          <w:sz w:val="24"/>
          <w:szCs w:val="24"/>
        </w:rPr>
        <w:tab/>
      </w:r>
      <w:r w:rsidRPr="009C7DA5" w:rsidR="005568C5">
        <w:rPr>
          <w:rFonts w:ascii="Arial" w:hAnsi="Arial" w:cs="Arial"/>
          <w:bCs/>
          <w:sz w:val="24"/>
          <w:szCs w:val="24"/>
        </w:rPr>
        <w:tab/>
      </w:r>
      <w:r w:rsidRPr="009C7DA5" w:rsidR="00F33263">
        <w:rPr>
          <w:rFonts w:ascii="Arial" w:hAnsi="Arial" w:cs="Arial"/>
          <w:bCs/>
          <w:sz w:val="24"/>
          <w:szCs w:val="24"/>
        </w:rPr>
        <w:tab/>
      </w:r>
      <w:r w:rsidRPr="009C7DA5" w:rsidR="005568C5">
        <w:rPr>
          <w:rFonts w:ascii="Arial" w:hAnsi="Arial" w:cs="Arial"/>
          <w:bCs/>
          <w:sz w:val="24"/>
          <w:szCs w:val="24"/>
        </w:rPr>
        <w:tab/>
      </w:r>
      <w:r w:rsidRPr="009C7DA5" w:rsidR="005568C5">
        <w:rPr>
          <w:rFonts w:ascii="Arial" w:hAnsi="Arial" w:cs="Arial"/>
          <w:bCs/>
          <w:sz w:val="24"/>
          <w:szCs w:val="24"/>
        </w:rPr>
        <w:tab/>
        <w:t xml:space="preserve">        </w:t>
      </w:r>
      <w:r w:rsidRPr="009C7DA5" w:rsidR="000D6F92">
        <w:rPr>
          <w:rFonts w:ascii="Arial" w:hAnsi="Arial" w:cs="Arial"/>
          <w:bCs/>
          <w:sz w:val="24"/>
          <w:szCs w:val="24"/>
        </w:rPr>
        <w:tab/>
      </w:r>
      <w:r w:rsidRPr="009C7DA5" w:rsidR="000D6F92">
        <w:rPr>
          <w:rFonts w:ascii="Arial" w:hAnsi="Arial" w:cs="Arial"/>
          <w:bCs/>
          <w:sz w:val="24"/>
          <w:szCs w:val="24"/>
        </w:rPr>
        <w:tab/>
      </w:r>
      <w:r w:rsidRPr="009C7DA5" w:rsidR="000D6F92">
        <w:rPr>
          <w:rFonts w:ascii="Arial" w:hAnsi="Arial" w:cs="Arial"/>
          <w:bCs/>
          <w:sz w:val="24"/>
          <w:szCs w:val="24"/>
        </w:rPr>
        <w:tab/>
      </w:r>
      <w:r w:rsidRPr="009C7DA5" w:rsidR="000D6F92">
        <w:rPr>
          <w:rFonts w:ascii="Arial" w:hAnsi="Arial" w:cs="Arial"/>
          <w:bCs/>
          <w:sz w:val="24"/>
          <w:szCs w:val="24"/>
        </w:rPr>
        <w:tab/>
      </w:r>
      <w:r w:rsidRPr="009C7DA5" w:rsidR="0089076F">
        <w:rPr>
          <w:rFonts w:ascii="Arial" w:hAnsi="Arial" w:cs="Arial"/>
          <w:bCs/>
          <w:sz w:val="24"/>
          <w:szCs w:val="24"/>
        </w:rPr>
        <w:tab/>
      </w:r>
      <w:r w:rsidRPr="009C7DA5">
        <w:rPr>
          <w:rFonts w:ascii="Arial" w:hAnsi="Arial" w:cs="Arial"/>
          <w:bCs/>
          <w:sz w:val="24"/>
          <w:szCs w:val="24"/>
        </w:rPr>
        <w:t xml:space="preserve">                                           </w:t>
      </w:r>
      <w:r w:rsidRPr="009C7DA5" w:rsidR="005F39CB">
        <w:rPr>
          <w:rFonts w:ascii="Arial" w:hAnsi="Arial" w:cs="Arial"/>
          <w:bCs/>
          <w:sz w:val="24"/>
          <w:szCs w:val="24"/>
        </w:rPr>
        <w:t xml:space="preserve">                           </w:t>
      </w:r>
      <w:r w:rsidRPr="009C7DA5" w:rsidR="000D6F92">
        <w:rPr>
          <w:rFonts w:ascii="Arial" w:hAnsi="Arial" w:cs="Arial"/>
          <w:bCs/>
          <w:sz w:val="24"/>
          <w:szCs w:val="24"/>
        </w:rPr>
        <w:t xml:space="preserve">               </w:t>
      </w:r>
      <w:r w:rsidRPr="009C7DA5" w:rsidR="00F029F1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9C7DA5" w:rsidR="00002D97">
        <w:rPr>
          <w:rFonts w:ascii="Arial" w:hAnsi="Arial" w:cs="Arial"/>
          <w:bCs/>
          <w:sz w:val="24"/>
          <w:szCs w:val="24"/>
        </w:rPr>
        <w:t xml:space="preserve">   </w:t>
      </w:r>
    </w:p>
    <w:p w:rsidRPr="009C7DA5" w:rsidR="00853FF6" w:rsidP="009C7DA5" w:rsidRDefault="00954EB4">
      <w:pPr>
        <w:tabs>
          <w:tab w:val="left" w:pos="142"/>
        </w:tabs>
        <w:ind w:left="5444" w:firstLine="1361"/>
        <w:rPr>
          <w:rFonts w:ascii="Arial" w:hAnsi="Arial" w:cs="Arial"/>
          <w:bCs/>
          <w:sz w:val="24"/>
          <w:szCs w:val="24"/>
        </w:rPr>
      </w:pPr>
      <w:r w:rsidRPr="009C7DA5">
        <w:rPr>
          <w:rFonts w:ascii="Arial" w:hAnsi="Arial" w:cs="Arial"/>
          <w:bCs/>
          <w:sz w:val="24"/>
          <w:szCs w:val="24"/>
        </w:rPr>
        <w:t>St</w:t>
      </w:r>
      <w:r w:rsidRPr="009C7DA5" w:rsidR="00F70F2C">
        <w:rPr>
          <w:rFonts w:ascii="Arial" w:hAnsi="Arial" w:cs="Arial"/>
          <w:bCs/>
          <w:sz w:val="24"/>
          <w:szCs w:val="24"/>
        </w:rPr>
        <w:t>-</w:t>
      </w:r>
      <w:r w:rsidRPr="009C7DA5" w:rsidR="00125965">
        <w:rPr>
          <w:rFonts w:ascii="Arial" w:hAnsi="Arial" w:cs="Arial"/>
          <w:bCs/>
          <w:sz w:val="24"/>
          <w:szCs w:val="24"/>
        </w:rPr>
        <w:t>1657</w:t>
      </w:r>
      <w:r w:rsidRPr="009C7DA5" w:rsidR="007B0CE1">
        <w:rPr>
          <w:rFonts w:ascii="Arial" w:hAnsi="Arial" w:cs="Arial"/>
          <w:bCs/>
          <w:sz w:val="24"/>
          <w:szCs w:val="24"/>
        </w:rPr>
        <w:t>/2024</w:t>
      </w:r>
    </w:p>
    <w:p w:rsidRPr="009C7DA5" w:rsidR="00853FF6" w:rsidP="009C7DA5" w:rsidRDefault="00853FF6">
      <w:pPr>
        <w:tabs>
          <w:tab w:val="left" w:pos="142"/>
        </w:tabs>
        <w:jc w:val="both"/>
        <w:rPr>
          <w:rFonts w:ascii="Arial" w:hAnsi="Arial" w:cs="Arial"/>
          <w:bCs/>
          <w:sz w:val="24"/>
          <w:szCs w:val="24"/>
        </w:rPr>
      </w:pPr>
    </w:p>
    <w:p w:rsidRPr="009C7DA5" w:rsidR="00853FF6" w:rsidP="009C7DA5" w:rsidRDefault="00853FF6">
      <w:pPr>
        <w:pStyle w:val="Naslov3"/>
        <w:tabs>
          <w:tab w:val="left" w:pos="142"/>
        </w:tabs>
        <w:rPr>
          <w:rFonts w:ascii="Arial" w:hAnsi="Arial" w:cs="Arial"/>
          <w:b w:val="false"/>
          <w:bCs/>
          <w:szCs w:val="24"/>
        </w:rPr>
      </w:pPr>
      <w:r w:rsidRPr="009C7DA5">
        <w:rPr>
          <w:rFonts w:ascii="Arial" w:hAnsi="Arial" w:cs="Arial"/>
          <w:b w:val="false"/>
          <w:bCs/>
          <w:szCs w:val="24"/>
        </w:rPr>
        <w:t>Z A P I S N I K</w:t>
      </w:r>
    </w:p>
    <w:p w:rsidRPr="009C7DA5" w:rsidR="00853FF6" w:rsidP="009C7DA5" w:rsidRDefault="00071633">
      <w:pPr>
        <w:pStyle w:val="Naslov1"/>
        <w:tabs>
          <w:tab w:val="left" w:pos="142"/>
        </w:tabs>
        <w:jc w:val="center"/>
        <w:rPr>
          <w:rFonts w:ascii="Arial" w:hAnsi="Arial" w:cs="Arial"/>
          <w:b w:val="false"/>
          <w:bCs/>
          <w:szCs w:val="24"/>
        </w:rPr>
      </w:pPr>
      <w:r w:rsidRPr="009C7DA5">
        <w:rPr>
          <w:rFonts w:ascii="Arial" w:hAnsi="Arial" w:cs="Arial"/>
          <w:b w:val="false"/>
          <w:bCs/>
          <w:szCs w:val="24"/>
        </w:rPr>
        <w:t>S</w:t>
      </w:r>
      <w:r w:rsidRPr="009C7DA5" w:rsidR="00853FF6">
        <w:rPr>
          <w:rFonts w:ascii="Arial" w:hAnsi="Arial" w:cs="Arial"/>
          <w:b w:val="false"/>
          <w:bCs/>
          <w:szCs w:val="24"/>
        </w:rPr>
        <w:t xml:space="preserve"> I</w:t>
      </w:r>
      <w:r w:rsidR="00C05CDB">
        <w:rPr>
          <w:rFonts w:ascii="Arial" w:hAnsi="Arial" w:cs="Arial"/>
          <w:b w:val="false"/>
          <w:bCs/>
          <w:szCs w:val="24"/>
        </w:rPr>
        <w:t xml:space="preserve">ZVJEŠTAJNO </w:t>
      </w:r>
      <w:r w:rsidRPr="009C7DA5" w:rsidR="00853FF6">
        <w:rPr>
          <w:rFonts w:ascii="Arial" w:hAnsi="Arial" w:cs="Arial"/>
          <w:b w:val="false"/>
          <w:bCs/>
          <w:szCs w:val="24"/>
        </w:rPr>
        <w:t>ROČIŠTA</w:t>
      </w:r>
    </w:p>
    <w:p w:rsidRPr="009C7DA5" w:rsidR="008962AC" w:rsidP="009C7DA5" w:rsidRDefault="008962AC">
      <w:pPr>
        <w:tabs>
          <w:tab w:val="left" w:pos="142"/>
        </w:tabs>
        <w:rPr>
          <w:rFonts w:ascii="Arial" w:hAnsi="Arial" w:cs="Arial"/>
          <w:sz w:val="24"/>
          <w:szCs w:val="24"/>
        </w:rPr>
      </w:pPr>
    </w:p>
    <w:p w:rsidRPr="009C7DA5" w:rsidR="00691F3F" w:rsidP="009C7DA5" w:rsidRDefault="008962AC">
      <w:pPr>
        <w:pStyle w:val="Default"/>
        <w:tabs>
          <w:tab w:val="left" w:pos="142"/>
        </w:tabs>
        <w:rPr>
          <w:rFonts w:ascii="Arial" w:hAnsi="Arial" w:cs="Arial"/>
          <w:color w:val="auto"/>
        </w:rPr>
      </w:pPr>
      <w:r w:rsidRPr="009C7DA5">
        <w:rPr>
          <w:rFonts w:ascii="Arial" w:hAnsi="Arial" w:cs="Arial"/>
          <w:bCs/>
          <w:color w:val="auto"/>
        </w:rPr>
        <w:t xml:space="preserve">održanog dana </w:t>
      </w:r>
      <w:r w:rsidR="00C05CDB">
        <w:rPr>
          <w:rFonts w:ascii="Arial" w:hAnsi="Arial" w:cs="Arial"/>
          <w:bCs/>
          <w:color w:val="auto"/>
        </w:rPr>
        <w:t>26</w:t>
      </w:r>
      <w:r w:rsidRPr="009C7DA5" w:rsidR="00943D84">
        <w:rPr>
          <w:rFonts w:ascii="Arial" w:hAnsi="Arial" w:cs="Arial"/>
          <w:bCs/>
          <w:color w:val="auto"/>
        </w:rPr>
        <w:t>. studenog</w:t>
      </w:r>
      <w:r w:rsidRPr="009C7DA5" w:rsidR="00646600">
        <w:rPr>
          <w:rFonts w:ascii="Arial" w:hAnsi="Arial" w:cs="Arial"/>
          <w:bCs/>
          <w:color w:val="auto"/>
        </w:rPr>
        <w:t xml:space="preserve"> </w:t>
      </w:r>
      <w:r w:rsidRPr="009C7DA5" w:rsidR="00F4441B">
        <w:rPr>
          <w:rFonts w:ascii="Arial" w:hAnsi="Arial" w:cs="Arial"/>
          <w:bCs/>
          <w:color w:val="auto"/>
        </w:rPr>
        <w:t>2024</w:t>
      </w:r>
      <w:r w:rsidRPr="009C7DA5" w:rsidR="00E51AF7">
        <w:rPr>
          <w:rFonts w:ascii="Arial" w:hAnsi="Arial" w:cs="Arial"/>
          <w:bCs/>
          <w:color w:val="auto"/>
        </w:rPr>
        <w:t>.</w:t>
      </w:r>
      <w:r w:rsidRPr="009C7DA5" w:rsidR="005F12F6">
        <w:rPr>
          <w:rFonts w:ascii="Arial" w:hAnsi="Arial" w:cs="Arial"/>
          <w:bCs/>
          <w:color w:val="auto"/>
        </w:rPr>
        <w:t xml:space="preserve"> kod Trgovačkom sudu u Zagrebu</w:t>
      </w:r>
      <w:r w:rsidRPr="009C7DA5" w:rsidR="00936802">
        <w:rPr>
          <w:rFonts w:ascii="Arial" w:hAnsi="Arial" w:cs="Arial"/>
          <w:bCs/>
          <w:color w:val="auto"/>
        </w:rPr>
        <w:t xml:space="preserve">, </w:t>
      </w:r>
      <w:r w:rsidRPr="009C7DA5" w:rsidR="00261AED">
        <w:rPr>
          <w:rFonts w:ascii="Arial" w:hAnsi="Arial" w:cs="Arial"/>
          <w:bCs/>
          <w:color w:val="auto"/>
        </w:rPr>
        <w:t xml:space="preserve">u </w:t>
      </w:r>
      <w:r w:rsidRPr="009C7DA5" w:rsidR="00FF32FD">
        <w:rPr>
          <w:rFonts w:ascii="Arial" w:hAnsi="Arial" w:cs="Arial"/>
          <w:bCs/>
          <w:color w:val="auto"/>
        </w:rPr>
        <w:t>steča</w:t>
      </w:r>
      <w:r w:rsidRPr="009C7DA5" w:rsidR="00FF32FD">
        <w:rPr>
          <w:rFonts w:ascii="Arial" w:hAnsi="Arial" w:cs="Arial"/>
          <w:color w:val="auto"/>
        </w:rPr>
        <w:t>jnom postupku nad</w:t>
      </w:r>
      <w:r w:rsidRPr="009C7DA5" w:rsidR="004B0A91">
        <w:rPr>
          <w:rFonts w:ascii="Arial" w:hAnsi="Arial" w:cs="Arial"/>
          <w:color w:val="auto"/>
        </w:rPr>
        <w:t xml:space="preserve"> </w:t>
      </w:r>
      <w:r w:rsidRPr="009C7DA5" w:rsidR="000E580B">
        <w:rPr>
          <w:rFonts w:ascii="Arial" w:hAnsi="Arial" w:cs="Arial"/>
          <w:color w:val="auto"/>
        </w:rPr>
        <w:t xml:space="preserve"> </w:t>
      </w:r>
      <w:r w:rsidRPr="009C7DA5" w:rsidR="004C3B4F">
        <w:rPr>
          <w:rFonts w:ascii="Arial" w:hAnsi="Arial" w:cs="Arial"/>
          <w:color w:val="auto"/>
        </w:rPr>
        <w:t xml:space="preserve"> </w:t>
      </w:r>
      <w:r w:rsidRPr="009C7DA5" w:rsidR="001D65CF">
        <w:rPr>
          <w:rFonts w:ascii="Arial" w:hAnsi="Arial" w:cs="Arial"/>
          <w:color w:val="auto"/>
        </w:rPr>
        <w:t xml:space="preserve">stečajnim dužnikom </w:t>
      </w:r>
      <w:r w:rsidRPr="009C7DA5" w:rsidR="009A61C5">
        <w:rPr>
          <w:rFonts w:ascii="Arial" w:hAnsi="Arial" w:cs="Arial"/>
          <w:color w:val="auto"/>
        </w:rPr>
        <w:t xml:space="preserve"> AGRO FOLIJA d.o.o.- u stečaju, Josipdol, Karlovačka 57, OIB: 81460871653,</w:t>
      </w:r>
    </w:p>
    <w:p w:rsidRPr="009C7DA5" w:rsidR="000834CF" w:rsidP="009C7DA5" w:rsidRDefault="000834CF">
      <w:pPr>
        <w:pStyle w:val="Bezproreda"/>
        <w:tabs>
          <w:tab w:val="left" w:pos="142"/>
        </w:tabs>
        <w:jc w:val="both"/>
        <w:rPr>
          <w:rFonts w:ascii="Arial" w:hAnsi="Arial" w:cs="Arial"/>
          <w:sz w:val="24"/>
          <w:szCs w:val="24"/>
        </w:rPr>
      </w:pPr>
    </w:p>
    <w:p w:rsidRPr="009C7DA5" w:rsidR="00853FF6" w:rsidP="009C7DA5" w:rsidRDefault="00853FF6">
      <w:pPr>
        <w:pStyle w:val="Bezproreda"/>
        <w:tabs>
          <w:tab w:val="left" w:pos="142"/>
        </w:tabs>
        <w:jc w:val="both"/>
        <w:rPr>
          <w:rFonts w:ascii="Arial" w:hAnsi="Arial" w:cs="Arial"/>
          <w:bCs/>
          <w:sz w:val="24"/>
          <w:szCs w:val="24"/>
        </w:rPr>
      </w:pPr>
      <w:r w:rsidRPr="009C7DA5">
        <w:rPr>
          <w:rFonts w:ascii="Arial" w:hAnsi="Arial" w:cs="Arial"/>
          <w:bCs/>
          <w:sz w:val="24"/>
          <w:szCs w:val="24"/>
        </w:rPr>
        <w:t>Nazočni od suda:</w:t>
      </w:r>
    </w:p>
    <w:p w:rsidRPr="009C7DA5" w:rsidR="00853FF6" w:rsidP="009C7DA5" w:rsidRDefault="00071633">
      <w:pPr>
        <w:tabs>
          <w:tab w:val="left" w:pos="142"/>
        </w:tabs>
        <w:jc w:val="both"/>
        <w:rPr>
          <w:rFonts w:ascii="Arial" w:hAnsi="Arial" w:cs="Arial"/>
          <w:bCs/>
          <w:sz w:val="24"/>
          <w:szCs w:val="24"/>
        </w:rPr>
      </w:pPr>
      <w:r w:rsidRPr="009C7DA5">
        <w:rPr>
          <w:rFonts w:ascii="Arial" w:hAnsi="Arial" w:cs="Arial"/>
          <w:bCs/>
          <w:sz w:val="24"/>
          <w:szCs w:val="24"/>
        </w:rPr>
        <w:t>Vesna Sremac Šoštar</w:t>
      </w:r>
      <w:r w:rsidRPr="009C7DA5" w:rsidR="004642DE">
        <w:rPr>
          <w:rFonts w:ascii="Arial" w:hAnsi="Arial" w:cs="Arial"/>
          <w:bCs/>
          <w:sz w:val="24"/>
          <w:szCs w:val="24"/>
        </w:rPr>
        <w:t xml:space="preserve">, </w:t>
      </w:r>
      <w:r w:rsidRPr="009C7DA5" w:rsidR="00853FF6">
        <w:rPr>
          <w:rFonts w:ascii="Arial" w:hAnsi="Arial" w:cs="Arial"/>
          <w:bCs/>
          <w:sz w:val="24"/>
          <w:szCs w:val="24"/>
        </w:rPr>
        <w:t>sudac</w:t>
      </w:r>
    </w:p>
    <w:p w:rsidRPr="009C7DA5" w:rsidR="00853FF6" w:rsidP="009C7DA5" w:rsidRDefault="001D4B0C">
      <w:pPr>
        <w:tabs>
          <w:tab w:val="left" w:pos="142"/>
          <w:tab w:val="left" w:pos="8364"/>
        </w:tabs>
        <w:jc w:val="both"/>
        <w:rPr>
          <w:rFonts w:ascii="Arial" w:hAnsi="Arial" w:cs="Arial"/>
          <w:bCs/>
          <w:sz w:val="24"/>
          <w:szCs w:val="24"/>
        </w:rPr>
      </w:pPr>
      <w:r w:rsidRPr="009C7DA5">
        <w:rPr>
          <w:rFonts w:ascii="Arial" w:hAnsi="Arial" w:cs="Arial"/>
          <w:bCs/>
          <w:sz w:val="24"/>
          <w:szCs w:val="24"/>
        </w:rPr>
        <w:t>Vinka Mihalinčić</w:t>
      </w:r>
      <w:r w:rsidRPr="009C7DA5" w:rsidR="00853FF6">
        <w:rPr>
          <w:rFonts w:ascii="Arial" w:hAnsi="Arial" w:cs="Arial"/>
          <w:bCs/>
          <w:sz w:val="24"/>
          <w:szCs w:val="24"/>
        </w:rPr>
        <w:t>, zapisničar</w:t>
      </w:r>
      <w:r w:rsidRPr="009C7DA5" w:rsidR="00126873">
        <w:rPr>
          <w:rFonts w:ascii="Arial" w:hAnsi="Arial" w:cs="Arial"/>
          <w:bCs/>
          <w:sz w:val="24"/>
          <w:szCs w:val="24"/>
        </w:rPr>
        <w:tab/>
      </w:r>
    </w:p>
    <w:p w:rsidRPr="009C7DA5" w:rsidR="00853FF6" w:rsidP="009C7DA5" w:rsidRDefault="00853FF6">
      <w:pPr>
        <w:tabs>
          <w:tab w:val="left" w:pos="142"/>
        </w:tabs>
        <w:jc w:val="both"/>
        <w:rPr>
          <w:rFonts w:ascii="Arial" w:hAnsi="Arial" w:cs="Arial"/>
          <w:bCs/>
          <w:sz w:val="24"/>
          <w:szCs w:val="24"/>
        </w:rPr>
      </w:pPr>
    </w:p>
    <w:p w:rsidRPr="009C7DA5" w:rsidR="009835DE" w:rsidP="009C7DA5" w:rsidRDefault="00853FF6">
      <w:pPr>
        <w:tabs>
          <w:tab w:val="left" w:pos="142"/>
        </w:tabs>
        <w:jc w:val="both"/>
        <w:rPr>
          <w:rFonts w:ascii="Arial" w:hAnsi="Arial" w:cs="Arial"/>
          <w:sz w:val="24"/>
          <w:szCs w:val="24"/>
        </w:rPr>
      </w:pPr>
      <w:r w:rsidRPr="009C7DA5">
        <w:rPr>
          <w:rFonts w:ascii="Arial" w:hAnsi="Arial" w:cs="Arial"/>
          <w:sz w:val="24"/>
          <w:szCs w:val="24"/>
        </w:rPr>
        <w:t>Utvrđuje se da je pristu</w:t>
      </w:r>
      <w:r w:rsidRPr="009C7DA5" w:rsidR="002A3A8D">
        <w:rPr>
          <w:rFonts w:ascii="Arial" w:hAnsi="Arial" w:cs="Arial"/>
          <w:sz w:val="24"/>
          <w:szCs w:val="24"/>
        </w:rPr>
        <w:t>pio</w:t>
      </w:r>
      <w:r w:rsidRPr="009C7DA5">
        <w:rPr>
          <w:rFonts w:ascii="Arial" w:hAnsi="Arial" w:cs="Arial"/>
          <w:sz w:val="24"/>
          <w:szCs w:val="24"/>
        </w:rPr>
        <w:t xml:space="preserve"> stečajn</w:t>
      </w:r>
      <w:r w:rsidRPr="009C7DA5" w:rsidR="002A3A8D">
        <w:rPr>
          <w:rFonts w:ascii="Arial" w:hAnsi="Arial" w:cs="Arial"/>
          <w:sz w:val="24"/>
          <w:szCs w:val="24"/>
        </w:rPr>
        <w:t>i</w:t>
      </w:r>
      <w:r w:rsidRPr="009C7DA5" w:rsidR="00DC6824">
        <w:rPr>
          <w:rFonts w:ascii="Arial" w:hAnsi="Arial" w:cs="Arial"/>
          <w:sz w:val="24"/>
          <w:szCs w:val="24"/>
        </w:rPr>
        <w:t xml:space="preserve"> </w:t>
      </w:r>
      <w:r w:rsidRPr="009C7DA5" w:rsidR="00A63F46">
        <w:rPr>
          <w:rFonts w:ascii="Arial" w:hAnsi="Arial" w:cs="Arial"/>
          <w:sz w:val="24"/>
          <w:szCs w:val="24"/>
        </w:rPr>
        <w:t>upravitelj</w:t>
      </w:r>
      <w:r w:rsidRPr="009C7DA5" w:rsidR="006E4D0A">
        <w:rPr>
          <w:rFonts w:ascii="Arial" w:hAnsi="Arial" w:cs="Arial"/>
          <w:sz w:val="24"/>
          <w:szCs w:val="24"/>
        </w:rPr>
        <w:t xml:space="preserve"> </w:t>
      </w:r>
      <w:r w:rsidRPr="009C7DA5" w:rsidR="009A61C5">
        <w:rPr>
          <w:rFonts w:ascii="Arial" w:hAnsi="Arial" w:cs="Arial"/>
          <w:sz w:val="24"/>
          <w:szCs w:val="24"/>
        </w:rPr>
        <w:t>Predrag Filajdić</w:t>
      </w:r>
    </w:p>
    <w:p w:rsidRPr="009C7DA5" w:rsidR="00954230" w:rsidP="009C7DA5" w:rsidRDefault="00B23978">
      <w:pPr>
        <w:tabs>
          <w:tab w:val="left" w:pos="142"/>
          <w:tab w:val="left" w:pos="7741"/>
        </w:tabs>
        <w:jc w:val="both"/>
        <w:rPr>
          <w:rFonts w:ascii="Arial" w:hAnsi="Arial" w:cs="Arial"/>
          <w:bCs/>
          <w:sz w:val="24"/>
          <w:szCs w:val="24"/>
        </w:rPr>
      </w:pPr>
      <w:r w:rsidRPr="009C7DA5">
        <w:rPr>
          <w:rFonts w:ascii="Arial" w:hAnsi="Arial" w:cs="Arial"/>
          <w:bCs/>
          <w:sz w:val="24"/>
          <w:szCs w:val="24"/>
        </w:rPr>
        <w:tab/>
      </w:r>
    </w:p>
    <w:p w:rsidRPr="009C7DA5" w:rsidR="00D4581C" w:rsidP="009C7DA5" w:rsidRDefault="00071633">
      <w:pPr>
        <w:tabs>
          <w:tab w:val="left" w:pos="142"/>
        </w:tabs>
        <w:jc w:val="both"/>
        <w:rPr>
          <w:rFonts w:ascii="Arial" w:hAnsi="Arial" w:cs="Arial"/>
          <w:bCs/>
          <w:sz w:val="24"/>
          <w:szCs w:val="24"/>
        </w:rPr>
      </w:pPr>
      <w:r w:rsidRPr="009C7DA5">
        <w:rPr>
          <w:rFonts w:ascii="Arial" w:hAnsi="Arial" w:cs="Arial"/>
          <w:bCs/>
          <w:sz w:val="24"/>
          <w:szCs w:val="24"/>
        </w:rPr>
        <w:t xml:space="preserve">Započeto </w:t>
      </w:r>
      <w:r w:rsidRPr="009C7DA5" w:rsidR="00E83A30">
        <w:rPr>
          <w:rFonts w:ascii="Arial" w:hAnsi="Arial" w:cs="Arial"/>
          <w:bCs/>
          <w:sz w:val="24"/>
          <w:szCs w:val="24"/>
        </w:rPr>
        <w:t xml:space="preserve">u </w:t>
      </w:r>
      <w:r w:rsidRPr="009C7DA5" w:rsidR="009A61C5">
        <w:rPr>
          <w:rFonts w:ascii="Arial" w:hAnsi="Arial" w:cs="Arial"/>
          <w:bCs/>
          <w:sz w:val="24"/>
          <w:szCs w:val="24"/>
        </w:rPr>
        <w:t>10,0</w:t>
      </w:r>
      <w:r w:rsidRPr="009C7DA5" w:rsidR="000E580B">
        <w:rPr>
          <w:rFonts w:ascii="Arial" w:hAnsi="Arial" w:cs="Arial"/>
          <w:bCs/>
          <w:sz w:val="24"/>
          <w:szCs w:val="24"/>
        </w:rPr>
        <w:t>0</w:t>
      </w:r>
      <w:r w:rsidRPr="009C7DA5" w:rsidR="00392FD4">
        <w:rPr>
          <w:rFonts w:ascii="Arial" w:hAnsi="Arial" w:cs="Arial"/>
          <w:bCs/>
          <w:sz w:val="24"/>
          <w:szCs w:val="24"/>
        </w:rPr>
        <w:t xml:space="preserve"> </w:t>
      </w:r>
      <w:r w:rsidRPr="009C7DA5" w:rsidR="00853FF6">
        <w:rPr>
          <w:rFonts w:ascii="Arial" w:hAnsi="Arial" w:cs="Arial"/>
          <w:bCs/>
          <w:sz w:val="24"/>
          <w:szCs w:val="24"/>
        </w:rPr>
        <w:t>sati</w:t>
      </w:r>
    </w:p>
    <w:p w:rsidRPr="009C7DA5" w:rsidR="00D4581C" w:rsidP="009C7DA5" w:rsidRDefault="00D4581C">
      <w:pPr>
        <w:tabs>
          <w:tab w:val="left" w:pos="142"/>
        </w:tabs>
        <w:jc w:val="both"/>
        <w:rPr>
          <w:rFonts w:ascii="Arial" w:hAnsi="Arial" w:cs="Arial"/>
          <w:bCs/>
          <w:sz w:val="24"/>
          <w:szCs w:val="24"/>
        </w:rPr>
      </w:pPr>
    </w:p>
    <w:p w:rsidRPr="009C7DA5" w:rsidR="00071633" w:rsidP="009C7DA5" w:rsidRDefault="00853FF6">
      <w:pPr>
        <w:tabs>
          <w:tab w:val="left" w:pos="142"/>
        </w:tabs>
        <w:jc w:val="both"/>
        <w:rPr>
          <w:rFonts w:ascii="Arial" w:hAnsi="Arial" w:cs="Arial"/>
          <w:bCs/>
          <w:sz w:val="24"/>
          <w:szCs w:val="24"/>
        </w:rPr>
      </w:pPr>
      <w:r w:rsidRPr="009C7DA5">
        <w:rPr>
          <w:rFonts w:ascii="Arial" w:hAnsi="Arial" w:cs="Arial"/>
          <w:bCs/>
          <w:sz w:val="24"/>
          <w:szCs w:val="24"/>
        </w:rPr>
        <w:t>Ročište je javno.</w:t>
      </w:r>
    </w:p>
    <w:p w:rsidRPr="009C7DA5" w:rsidR="00071633" w:rsidP="009C7DA5" w:rsidRDefault="00071633">
      <w:pPr>
        <w:tabs>
          <w:tab w:val="left" w:pos="142"/>
        </w:tabs>
        <w:jc w:val="both"/>
        <w:rPr>
          <w:rFonts w:ascii="Arial" w:hAnsi="Arial" w:cs="Arial"/>
          <w:bCs/>
          <w:sz w:val="24"/>
          <w:szCs w:val="24"/>
        </w:rPr>
      </w:pPr>
    </w:p>
    <w:p w:rsidRPr="009C7DA5" w:rsidR="00853FF6" w:rsidP="009C7DA5" w:rsidRDefault="00853FF6">
      <w:pPr>
        <w:tabs>
          <w:tab w:val="left" w:pos="142"/>
        </w:tabs>
        <w:jc w:val="both"/>
        <w:rPr>
          <w:rFonts w:ascii="Arial" w:hAnsi="Arial" w:cs="Arial"/>
          <w:bCs/>
          <w:sz w:val="24"/>
          <w:szCs w:val="24"/>
        </w:rPr>
      </w:pPr>
      <w:r w:rsidRPr="009C7DA5">
        <w:rPr>
          <w:rFonts w:ascii="Arial" w:hAnsi="Arial" w:cs="Arial"/>
          <w:bCs/>
          <w:sz w:val="24"/>
          <w:szCs w:val="24"/>
        </w:rPr>
        <w:t xml:space="preserve">Utvrđuje se da </w:t>
      </w:r>
      <w:r w:rsidRPr="009C7DA5" w:rsidR="00100A1C">
        <w:rPr>
          <w:rFonts w:ascii="Arial" w:hAnsi="Arial" w:cs="Arial"/>
          <w:bCs/>
          <w:sz w:val="24"/>
          <w:szCs w:val="24"/>
        </w:rPr>
        <w:t xml:space="preserve">su pristupili slijedeći vjerovnici: </w:t>
      </w:r>
      <w:r w:rsidRPr="009C7DA5" w:rsidR="00D677FE">
        <w:rPr>
          <w:rFonts w:ascii="Arial" w:hAnsi="Arial" w:cs="Arial"/>
          <w:bCs/>
          <w:sz w:val="24"/>
          <w:szCs w:val="24"/>
        </w:rPr>
        <w:t xml:space="preserve"> </w:t>
      </w:r>
    </w:p>
    <w:p w:rsidR="00F45D4C" w:rsidP="009C7DA5" w:rsidRDefault="00D052C2">
      <w:pPr>
        <w:tabs>
          <w:tab w:val="left" w:pos="142"/>
        </w:tabs>
        <w:jc w:val="both"/>
        <w:rPr>
          <w:rFonts w:ascii="Arial" w:hAnsi="Arial" w:cs="Arial"/>
          <w:bCs/>
          <w:sz w:val="24"/>
          <w:szCs w:val="24"/>
        </w:rPr>
      </w:pPr>
      <w:r w:rsidRPr="009C7DA5">
        <w:rPr>
          <w:rFonts w:ascii="Arial" w:hAnsi="Arial" w:cs="Arial"/>
          <w:bCs/>
          <w:sz w:val="24"/>
          <w:szCs w:val="24"/>
        </w:rPr>
        <w:t xml:space="preserve">          </w:t>
      </w:r>
    </w:p>
    <w:p w:rsidR="00CB47A7" w:rsidP="009C7DA5" w:rsidRDefault="00274DAA">
      <w:pPr>
        <w:tabs>
          <w:tab w:val="left" w:pos="142"/>
        </w:tabs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DIG</w:t>
      </w:r>
      <w:r w:rsidR="00CB47A7">
        <w:rPr>
          <w:rFonts w:ascii="Arial" w:hAnsi="Arial" w:cs="Arial"/>
          <w:bCs/>
          <w:sz w:val="24"/>
          <w:szCs w:val="24"/>
        </w:rPr>
        <w:t xml:space="preserve"> JOSIPDOL – zz pun. Ema Kalogjera Juranić, odvj. </w:t>
      </w:r>
      <w:r>
        <w:rPr>
          <w:rFonts w:ascii="Arial" w:hAnsi="Arial" w:cs="Arial"/>
          <w:bCs/>
          <w:sz w:val="24"/>
          <w:szCs w:val="24"/>
        </w:rPr>
        <w:t xml:space="preserve"> uz direktora Leo Radeljak</w:t>
      </w:r>
    </w:p>
    <w:p w:rsidR="00CB47A7" w:rsidP="009C7DA5" w:rsidRDefault="00CB47A7">
      <w:pPr>
        <w:tabs>
          <w:tab w:val="left" w:pos="142"/>
        </w:tabs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ERSTE BANKA d.d. – pun. Lucija Pocrnić, odvj. </w:t>
      </w:r>
    </w:p>
    <w:p w:rsidR="00CB47A7" w:rsidP="009C7DA5" w:rsidRDefault="008E44A8">
      <w:pPr>
        <w:tabs>
          <w:tab w:val="left" w:pos="142"/>
        </w:tabs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PREZERO – pun. Vedran Plasaj, odvj. </w:t>
      </w:r>
    </w:p>
    <w:p w:rsidR="008E44A8" w:rsidP="009C7DA5" w:rsidRDefault="008E44A8">
      <w:pPr>
        <w:tabs>
          <w:tab w:val="left" w:pos="142"/>
        </w:tabs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STANFAR d.o.o. – Zoran Farkaš, zakonski zastupnik </w:t>
      </w:r>
    </w:p>
    <w:p w:rsidR="008E44A8" w:rsidP="009C7DA5" w:rsidRDefault="00E43A5F">
      <w:pPr>
        <w:tabs>
          <w:tab w:val="left" w:pos="142"/>
        </w:tabs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PHOENIX RECYCLING S.R.O.  i </w:t>
      </w:r>
      <w:r w:rsidR="00941935">
        <w:rPr>
          <w:rFonts w:ascii="Arial" w:hAnsi="Arial" w:cs="Arial"/>
          <w:bCs/>
          <w:sz w:val="24"/>
          <w:szCs w:val="24"/>
        </w:rPr>
        <w:t xml:space="preserve">ADRIATIC LOGISTIKA d.o.o. – zz  pun. </w:t>
      </w:r>
      <w:r w:rsidR="00481F04">
        <w:rPr>
          <w:rFonts w:ascii="Arial" w:hAnsi="Arial" w:cs="Arial"/>
          <w:bCs/>
          <w:sz w:val="24"/>
          <w:szCs w:val="24"/>
        </w:rPr>
        <w:t xml:space="preserve">Mario Džolić, odvj. </w:t>
      </w:r>
    </w:p>
    <w:p w:rsidR="00941935" w:rsidP="009C7DA5" w:rsidRDefault="00941935">
      <w:pPr>
        <w:tabs>
          <w:tab w:val="left" w:pos="142"/>
        </w:tabs>
        <w:jc w:val="both"/>
        <w:rPr>
          <w:rFonts w:ascii="Arial" w:hAnsi="Arial" w:cs="Arial"/>
          <w:bCs/>
          <w:sz w:val="24"/>
          <w:szCs w:val="24"/>
        </w:rPr>
      </w:pPr>
    </w:p>
    <w:p w:rsidR="00941935" w:rsidP="009C7DA5" w:rsidRDefault="00941935">
      <w:pPr>
        <w:tabs>
          <w:tab w:val="left" w:pos="142"/>
        </w:tabs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  <w:t xml:space="preserve">Konstatira se da za bivšeg zakonskog zastupnika ročištu kao javnost prisustvuje punomoćnik Viktor Markovac, odvj. </w:t>
      </w:r>
    </w:p>
    <w:p w:rsidRPr="009C7DA5" w:rsidR="00941935" w:rsidP="009C7DA5" w:rsidRDefault="00941935">
      <w:pPr>
        <w:tabs>
          <w:tab w:val="left" w:pos="142"/>
        </w:tabs>
        <w:jc w:val="both"/>
        <w:rPr>
          <w:rFonts w:ascii="Arial" w:hAnsi="Arial" w:cs="Arial"/>
          <w:bCs/>
          <w:sz w:val="24"/>
          <w:szCs w:val="24"/>
        </w:rPr>
      </w:pPr>
    </w:p>
    <w:p w:rsidRPr="009C7DA5" w:rsidR="004079E2" w:rsidP="009C7DA5" w:rsidRDefault="004079E2">
      <w:pPr>
        <w:tabs>
          <w:tab w:val="left" w:pos="142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9C7DA5">
        <w:rPr>
          <w:rFonts w:ascii="Arial" w:hAnsi="Arial" w:cs="Arial"/>
          <w:sz w:val="24"/>
          <w:szCs w:val="24"/>
        </w:rPr>
        <w:t>Sudac otvara ročište i objavljuje da je predmet današnjeg izvještajnog ročišta (članak 227 SZ-a) donošenje odluka sukladno čl. 107. SZ-a.</w:t>
      </w:r>
    </w:p>
    <w:p w:rsidRPr="009C7DA5" w:rsidR="004079E2" w:rsidP="009C7DA5" w:rsidRDefault="004079E2">
      <w:pPr>
        <w:tabs>
          <w:tab w:val="left" w:pos="142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9C7DA5">
        <w:rPr>
          <w:rFonts w:ascii="Arial" w:hAnsi="Arial" w:cs="Arial"/>
          <w:sz w:val="24"/>
          <w:szCs w:val="24"/>
        </w:rPr>
        <w:t xml:space="preserve">Poziva se stečajni upravitelj podnijeti izvješće o gospodarskom položaju stečajnog dužnika i njegovim uzrocima. Navedeno izvješće bilo je objavljeno na mrežnoj stranici e-oglasna ploča Trgovačkog suda u Zagrebu. Sudac upoznaje vjerovnike da se  mogu očitovati o izvješću stečajnog upravitelja.(čl. 227. st.4. SZ-a). </w:t>
      </w:r>
    </w:p>
    <w:p w:rsidRPr="009C7DA5" w:rsidR="00546A5D" w:rsidP="009C7DA5" w:rsidRDefault="004079E2">
      <w:pPr>
        <w:tabs>
          <w:tab w:val="left" w:pos="142"/>
        </w:tabs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9C7DA5">
        <w:rPr>
          <w:rFonts w:ascii="Arial" w:hAnsi="Arial" w:cs="Arial"/>
          <w:bCs/>
          <w:sz w:val="24"/>
          <w:szCs w:val="24"/>
        </w:rPr>
        <w:t>Stečajni upravitelj usmeno izlaže kao u svom pisanom izvješću, koje je sastavni dio ovog stečajnog spisa.</w:t>
      </w:r>
    </w:p>
    <w:p w:rsidR="00E35195" w:rsidP="00E35195" w:rsidRDefault="00E35195">
      <w:pPr>
        <w:pStyle w:val="Tijeloteksta"/>
        <w:rPr>
          <w:sz w:val="20"/>
        </w:rPr>
      </w:pPr>
    </w:p>
    <w:p w:rsidR="00E35195" w:rsidP="00E35195" w:rsidRDefault="00E35195">
      <w:pPr>
        <w:pStyle w:val="Tijeloteksta"/>
        <w:spacing w:before="52"/>
        <w:ind w:left="436" w:right="1167"/>
      </w:pPr>
      <w:r>
        <w:t>Nakon</w:t>
      </w:r>
      <w:r>
        <w:rPr>
          <w:spacing w:val="-4"/>
        </w:rPr>
        <w:t xml:space="preserve"> </w:t>
      </w:r>
      <w:r>
        <w:t>što</w:t>
      </w:r>
      <w:r>
        <w:rPr>
          <w:spacing w:val="-5"/>
        </w:rPr>
        <w:t xml:space="preserve"> </w:t>
      </w:r>
      <w:r>
        <w:t>je</w:t>
      </w:r>
      <w:r>
        <w:rPr>
          <w:spacing w:val="-5"/>
        </w:rPr>
        <w:t xml:space="preserve"> </w:t>
      </w:r>
      <w:r>
        <w:t>ovlašteni</w:t>
      </w:r>
      <w:r>
        <w:rPr>
          <w:spacing w:val="-6"/>
        </w:rPr>
        <w:t xml:space="preserve"> </w:t>
      </w:r>
      <w:r>
        <w:t>sudski</w:t>
      </w:r>
      <w:r>
        <w:rPr>
          <w:spacing w:val="-5"/>
        </w:rPr>
        <w:t xml:space="preserve"> </w:t>
      </w:r>
      <w:r>
        <w:t>vještak</w:t>
      </w:r>
      <w:r>
        <w:rPr>
          <w:spacing w:val="-5"/>
        </w:rPr>
        <w:t xml:space="preserve"> </w:t>
      </w:r>
      <w:r>
        <w:t>mr.sc.</w:t>
      </w:r>
      <w:r>
        <w:rPr>
          <w:spacing w:val="-4"/>
        </w:rPr>
        <w:t xml:space="preserve"> </w:t>
      </w:r>
      <w:r>
        <w:t>Đuro</w:t>
      </w:r>
      <w:r>
        <w:rPr>
          <w:spacing w:val="-5"/>
        </w:rPr>
        <w:t xml:space="preserve"> </w:t>
      </w:r>
      <w:r>
        <w:t>Šarić,</w:t>
      </w:r>
      <w:r>
        <w:rPr>
          <w:spacing w:val="-5"/>
        </w:rPr>
        <w:t xml:space="preserve"> </w:t>
      </w:r>
      <w:r>
        <w:t>dipl.</w:t>
      </w:r>
      <w:r>
        <w:rPr>
          <w:spacing w:val="-4"/>
        </w:rPr>
        <w:t xml:space="preserve"> </w:t>
      </w:r>
      <w:r>
        <w:t>inž.</w:t>
      </w:r>
      <w:r>
        <w:rPr>
          <w:spacing w:val="-7"/>
        </w:rPr>
        <w:t xml:space="preserve"> </w:t>
      </w:r>
      <w:r>
        <w:t>dostavio</w:t>
      </w:r>
      <w:r>
        <w:rPr>
          <w:spacing w:val="-5"/>
        </w:rPr>
        <w:t xml:space="preserve"> </w:t>
      </w:r>
      <w:r>
        <w:t>ZAPISNIK</w:t>
      </w:r>
      <w:r>
        <w:rPr>
          <w:spacing w:val="-4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pregledu</w:t>
      </w:r>
      <w:r>
        <w:rPr>
          <w:spacing w:val="-51"/>
        </w:rPr>
        <w:t xml:space="preserve"> </w:t>
      </w:r>
      <w:r>
        <w:t>i procjeni vrijednosti osnovnih sredstava i sačinjena inventura imovine stečajnog dužnika</w:t>
      </w:r>
      <w:r>
        <w:rPr>
          <w:spacing w:val="1"/>
        </w:rPr>
        <w:t xml:space="preserve"> </w:t>
      </w:r>
      <w:r>
        <w:t>stečajni</w:t>
      </w:r>
      <w:r>
        <w:rPr>
          <w:spacing w:val="-4"/>
        </w:rPr>
        <w:t xml:space="preserve"> </w:t>
      </w:r>
      <w:r>
        <w:t>upravitelj</w:t>
      </w:r>
      <w:r>
        <w:rPr>
          <w:spacing w:val="-2"/>
        </w:rPr>
        <w:t xml:space="preserve"> </w:t>
      </w:r>
      <w:r>
        <w:t>dopunjava izvješće</w:t>
      </w:r>
      <w:r>
        <w:rPr>
          <w:spacing w:val="-3"/>
        </w:rPr>
        <w:t xml:space="preserve"> </w:t>
      </w:r>
      <w:r>
        <w:t>o gospodarskom položaju</w:t>
      </w:r>
      <w:r>
        <w:rPr>
          <w:spacing w:val="-3"/>
        </w:rPr>
        <w:t xml:space="preserve"> </w:t>
      </w:r>
      <w:r>
        <w:t>dužnika kako</w:t>
      </w:r>
      <w:r>
        <w:rPr>
          <w:spacing w:val="-1"/>
        </w:rPr>
        <w:t xml:space="preserve"> </w:t>
      </w:r>
      <w:r>
        <w:t>slijedi:</w:t>
      </w:r>
    </w:p>
    <w:p w:rsidR="00E35195" w:rsidP="00E35195" w:rsidRDefault="00E35195">
      <w:pPr>
        <w:pStyle w:val="Tijeloteksta"/>
        <w:spacing w:before="9"/>
        <w:rPr>
          <w:sz w:val="19"/>
        </w:rPr>
      </w:pPr>
    </w:p>
    <w:p w:rsidR="00E35195" w:rsidP="00E35195" w:rsidRDefault="00E35195">
      <w:pPr>
        <w:pStyle w:val="Tijeloteksta"/>
        <w:spacing w:before="11"/>
        <w:rPr>
          <w:sz w:val="18"/>
        </w:rPr>
      </w:pPr>
    </w:p>
    <w:p w:rsidR="00E35195" w:rsidP="00E35195" w:rsidRDefault="00E35195">
      <w:pPr>
        <w:pStyle w:val="Tijeloteksta"/>
        <w:ind w:left="435"/>
      </w:pPr>
      <w:r>
        <w:t>Knjigovodstveno</w:t>
      </w:r>
      <w:r>
        <w:rPr>
          <w:spacing w:val="-3"/>
        </w:rPr>
        <w:t xml:space="preserve"> </w:t>
      </w:r>
      <w:r>
        <w:t>stanje:</w:t>
      </w:r>
    </w:p>
    <w:p w:rsidR="00E35195" w:rsidP="00E35195" w:rsidRDefault="00E35195">
      <w:pPr>
        <w:pStyle w:val="Tijeloteksta"/>
      </w:pPr>
    </w:p>
    <w:p w:rsidR="00E35195" w:rsidP="00E35195" w:rsidRDefault="00E35195">
      <w:pPr>
        <w:pStyle w:val="Tijeloteksta"/>
        <w:spacing w:before="175"/>
        <w:ind w:left="435"/>
      </w:pPr>
      <w:r>
        <w:t>POČETNA</w:t>
      </w:r>
      <w:r>
        <w:rPr>
          <w:spacing w:val="-2"/>
        </w:rPr>
        <w:t xml:space="preserve"> </w:t>
      </w:r>
      <w:r>
        <w:t>STEČAJNA</w:t>
      </w:r>
      <w:r>
        <w:rPr>
          <w:spacing w:val="-4"/>
        </w:rPr>
        <w:t xml:space="preserve"> </w:t>
      </w:r>
      <w:r>
        <w:t>BILANCA</w:t>
      </w:r>
      <w:r>
        <w:rPr>
          <w:spacing w:val="-1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DAN</w:t>
      </w:r>
      <w:r>
        <w:rPr>
          <w:spacing w:val="-3"/>
        </w:rPr>
        <w:t xml:space="preserve"> </w:t>
      </w:r>
      <w:r>
        <w:t>25.7.2024.</w:t>
      </w:r>
      <w:r>
        <w:rPr>
          <w:spacing w:val="-3"/>
        </w:rPr>
        <w:t xml:space="preserve"> </w:t>
      </w:r>
      <w:r>
        <w:t>GODINE</w:t>
      </w:r>
    </w:p>
    <w:p w:rsidR="00E35195" w:rsidP="00E35195" w:rsidRDefault="00E35195">
      <w:pPr>
        <w:pStyle w:val="Tijeloteksta"/>
        <w:rPr>
          <w:sz w:val="20"/>
        </w:rPr>
      </w:pPr>
    </w:p>
    <w:p w:rsidR="00E35195" w:rsidP="00E35195" w:rsidRDefault="00E35195">
      <w:pPr>
        <w:pStyle w:val="Tijeloteksta"/>
        <w:rPr>
          <w:sz w:val="20"/>
        </w:rPr>
      </w:pPr>
    </w:p>
    <w:p w:rsidR="00E35195" w:rsidP="00E35195" w:rsidRDefault="00E35195">
      <w:pPr>
        <w:pStyle w:val="Tijeloteksta"/>
        <w:spacing w:after="1"/>
        <w:rPr>
          <w:sz w:val="27"/>
        </w:rPr>
      </w:pPr>
    </w:p>
    <w:tbl>
      <w:tblPr>
        <w:tblStyle w:val="TableNormal"/>
        <w:tblW w:w="0" w:type="auto"/>
        <w:tblInd w:w="44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firstRow="1" w:lastRow="1" w:firstColumn="1" w:lastColumn="1" w:noHBand="0" w:noVBand="0" w:val="01E0"/>
      </w:tblPr>
      <w:tblGrid>
        <w:gridCol w:w="4426"/>
        <w:gridCol w:w="1980"/>
        <w:gridCol w:w="2669"/>
      </w:tblGrid>
      <w:tr w:rsidRPr="00616209" w:rsidR="00E35195" w:rsidTr="007C7DEC">
        <w:trPr>
          <w:trHeight w:val="402"/>
        </w:trPr>
        <w:tc>
          <w:tcPr>
            <w:tcW w:w="9075" w:type="dxa"/>
            <w:gridSpan w:val="3"/>
          </w:tcPr>
          <w:p w:rsidRPr="00616209" w:rsidR="00E35195" w:rsidP="007C7DEC" w:rsidRDefault="00E35195">
            <w:pPr>
              <w:pStyle w:val="TableParagraph"/>
              <w:spacing w:before="54"/>
              <w:ind w:left="2012" w:right="2002"/>
              <w:jc w:val="center"/>
              <w:rPr>
                <w:sz w:val="24"/>
              </w:rPr>
            </w:pPr>
            <w:r w:rsidRPr="00616209">
              <w:rPr>
                <w:sz w:val="24"/>
              </w:rPr>
              <w:t>POČETNA</w:t>
            </w:r>
            <w:r w:rsidRPr="00616209">
              <w:rPr>
                <w:spacing w:val="-5"/>
                <w:sz w:val="24"/>
              </w:rPr>
              <w:t xml:space="preserve"> </w:t>
            </w:r>
            <w:r w:rsidRPr="00616209">
              <w:rPr>
                <w:sz w:val="24"/>
              </w:rPr>
              <w:t>STEČAJNA</w:t>
            </w:r>
            <w:r w:rsidRPr="00616209">
              <w:rPr>
                <w:spacing w:val="-4"/>
                <w:sz w:val="24"/>
              </w:rPr>
              <w:t xml:space="preserve"> </w:t>
            </w:r>
            <w:r w:rsidRPr="00616209">
              <w:rPr>
                <w:sz w:val="24"/>
              </w:rPr>
              <w:t>BILANCA</w:t>
            </w:r>
            <w:r w:rsidRPr="00616209">
              <w:rPr>
                <w:spacing w:val="-5"/>
                <w:sz w:val="24"/>
              </w:rPr>
              <w:t xml:space="preserve"> </w:t>
            </w:r>
            <w:r w:rsidRPr="00616209">
              <w:rPr>
                <w:sz w:val="24"/>
              </w:rPr>
              <w:t>NA</w:t>
            </w:r>
            <w:r w:rsidRPr="00616209">
              <w:rPr>
                <w:spacing w:val="-4"/>
                <w:sz w:val="24"/>
              </w:rPr>
              <w:t xml:space="preserve"> </w:t>
            </w:r>
            <w:r w:rsidRPr="00616209">
              <w:rPr>
                <w:sz w:val="24"/>
              </w:rPr>
              <w:t>DAN</w:t>
            </w:r>
            <w:r w:rsidRPr="00616209">
              <w:rPr>
                <w:spacing w:val="-5"/>
                <w:sz w:val="24"/>
              </w:rPr>
              <w:t xml:space="preserve"> </w:t>
            </w:r>
            <w:r w:rsidRPr="00616209">
              <w:rPr>
                <w:sz w:val="24"/>
              </w:rPr>
              <w:t>18.03.2024.</w:t>
            </w:r>
          </w:p>
        </w:tc>
      </w:tr>
      <w:tr w:rsidRPr="00616209" w:rsidR="00E35195" w:rsidTr="007C7DEC">
        <w:trPr>
          <w:trHeight w:val="757"/>
        </w:trPr>
        <w:tc>
          <w:tcPr>
            <w:tcW w:w="4426" w:type="dxa"/>
          </w:tcPr>
          <w:p w:rsidRPr="00616209" w:rsidR="00E35195" w:rsidP="007C7DEC" w:rsidRDefault="00E35195">
            <w:pPr>
              <w:pStyle w:val="TableParagraph"/>
              <w:spacing w:before="6"/>
              <w:rPr>
                <w:sz w:val="33"/>
              </w:rPr>
            </w:pPr>
          </w:p>
          <w:p w:rsidRPr="00616209" w:rsidR="00E35195" w:rsidP="007C7DEC" w:rsidRDefault="00E35195">
            <w:pPr>
              <w:pStyle w:val="TableParagraph"/>
              <w:spacing w:before="1"/>
              <w:ind w:left="54"/>
              <w:rPr>
                <w:sz w:val="24"/>
              </w:rPr>
            </w:pPr>
            <w:r w:rsidRPr="00616209">
              <w:rPr>
                <w:sz w:val="24"/>
              </w:rPr>
              <w:t>NAZIV</w:t>
            </w:r>
            <w:r w:rsidRPr="00616209">
              <w:rPr>
                <w:spacing w:val="-4"/>
                <w:sz w:val="24"/>
              </w:rPr>
              <w:t xml:space="preserve"> </w:t>
            </w:r>
            <w:r w:rsidRPr="00616209">
              <w:rPr>
                <w:sz w:val="24"/>
              </w:rPr>
              <w:t>POZICIJE</w:t>
            </w:r>
          </w:p>
        </w:tc>
        <w:tc>
          <w:tcPr>
            <w:tcW w:w="1980" w:type="dxa"/>
          </w:tcPr>
          <w:p w:rsidRPr="00616209" w:rsidR="00E35195" w:rsidP="007C7DEC" w:rsidRDefault="00E35195">
            <w:pPr>
              <w:pStyle w:val="TableParagraph"/>
              <w:spacing w:before="6"/>
              <w:rPr>
                <w:sz w:val="33"/>
              </w:rPr>
            </w:pPr>
          </w:p>
          <w:p w:rsidRPr="00616209" w:rsidR="00E35195" w:rsidP="007C7DEC" w:rsidRDefault="00E35195">
            <w:pPr>
              <w:pStyle w:val="TableParagraph"/>
              <w:spacing w:before="1"/>
              <w:ind w:left="54"/>
              <w:rPr>
                <w:sz w:val="24"/>
              </w:rPr>
            </w:pPr>
            <w:r w:rsidRPr="00616209">
              <w:rPr>
                <w:sz w:val="24"/>
              </w:rPr>
              <w:t>AOP</w:t>
            </w:r>
            <w:r w:rsidRPr="00616209">
              <w:rPr>
                <w:spacing w:val="-4"/>
                <w:sz w:val="24"/>
              </w:rPr>
              <w:t xml:space="preserve"> </w:t>
            </w:r>
            <w:r w:rsidRPr="00616209">
              <w:rPr>
                <w:sz w:val="24"/>
              </w:rPr>
              <w:t>OZNAKA</w:t>
            </w:r>
          </w:p>
        </w:tc>
        <w:tc>
          <w:tcPr>
            <w:tcW w:w="2669" w:type="dxa"/>
          </w:tcPr>
          <w:p w:rsidRPr="00616209" w:rsidR="00E35195" w:rsidP="007C7DEC" w:rsidRDefault="00E35195">
            <w:pPr>
              <w:pStyle w:val="TableParagraph"/>
              <w:spacing w:before="114"/>
              <w:ind w:left="109"/>
              <w:rPr>
                <w:sz w:val="24"/>
              </w:rPr>
            </w:pPr>
            <w:r w:rsidRPr="00616209">
              <w:rPr>
                <w:sz w:val="24"/>
              </w:rPr>
              <w:t>TEKUĆA</w:t>
            </w:r>
            <w:r w:rsidRPr="00616209">
              <w:rPr>
                <w:spacing w:val="-4"/>
                <w:sz w:val="24"/>
              </w:rPr>
              <w:t xml:space="preserve"> </w:t>
            </w:r>
            <w:r w:rsidRPr="00616209">
              <w:rPr>
                <w:sz w:val="24"/>
              </w:rPr>
              <w:t>GODINA</w:t>
            </w:r>
          </w:p>
          <w:p w:rsidRPr="00616209" w:rsidR="00E35195" w:rsidP="007C7DEC" w:rsidRDefault="00E35195">
            <w:pPr>
              <w:pStyle w:val="TableParagraph"/>
              <w:spacing w:before="2"/>
              <w:ind w:left="54"/>
              <w:rPr>
                <w:sz w:val="24"/>
              </w:rPr>
            </w:pPr>
            <w:r w:rsidRPr="00616209">
              <w:rPr>
                <w:sz w:val="24"/>
              </w:rPr>
              <w:t>/NETO/</w:t>
            </w:r>
          </w:p>
        </w:tc>
      </w:tr>
      <w:tr w:rsidRPr="00616209" w:rsidR="00E35195" w:rsidTr="007C7DEC">
        <w:trPr>
          <w:trHeight w:val="390"/>
        </w:trPr>
        <w:tc>
          <w:tcPr>
            <w:tcW w:w="9075" w:type="dxa"/>
            <w:gridSpan w:val="3"/>
          </w:tcPr>
          <w:p w:rsidRPr="00616209" w:rsidR="00E35195" w:rsidP="007C7DEC" w:rsidRDefault="00E35195">
            <w:pPr>
              <w:pStyle w:val="TableParagraph"/>
              <w:spacing w:before="42"/>
              <w:ind w:right="42"/>
              <w:jc w:val="right"/>
              <w:rPr>
                <w:sz w:val="24"/>
              </w:rPr>
            </w:pPr>
            <w:r w:rsidRPr="00616209">
              <w:rPr>
                <w:sz w:val="24"/>
              </w:rPr>
              <w:t>AKTIVA</w:t>
            </w:r>
          </w:p>
        </w:tc>
      </w:tr>
      <w:tr w:rsidRPr="00616209" w:rsidR="00E35195" w:rsidTr="007C7DEC">
        <w:trPr>
          <w:trHeight w:val="685"/>
        </w:trPr>
        <w:tc>
          <w:tcPr>
            <w:tcW w:w="4426" w:type="dxa"/>
          </w:tcPr>
          <w:p w:rsidRPr="00616209" w:rsidR="00E35195" w:rsidP="007C7DEC" w:rsidRDefault="00E35195">
            <w:pPr>
              <w:pStyle w:val="TableParagraph"/>
              <w:spacing w:before="45"/>
              <w:ind w:left="54" w:right="1165"/>
              <w:rPr>
                <w:sz w:val="24"/>
              </w:rPr>
            </w:pPr>
            <w:r w:rsidRPr="00616209">
              <w:rPr>
                <w:sz w:val="24"/>
              </w:rPr>
              <w:t>A)</w:t>
            </w:r>
            <w:r w:rsidRPr="00616209">
              <w:rPr>
                <w:spacing w:val="-9"/>
                <w:sz w:val="24"/>
              </w:rPr>
              <w:t xml:space="preserve"> </w:t>
            </w:r>
            <w:r w:rsidRPr="00616209">
              <w:rPr>
                <w:sz w:val="24"/>
              </w:rPr>
              <w:t>POTRAŽIVANJA</w:t>
            </w:r>
            <w:r w:rsidRPr="00616209">
              <w:rPr>
                <w:spacing w:val="-9"/>
                <w:sz w:val="24"/>
              </w:rPr>
              <w:t xml:space="preserve"> </w:t>
            </w:r>
            <w:r w:rsidRPr="00616209">
              <w:rPr>
                <w:sz w:val="24"/>
              </w:rPr>
              <w:t>ZA</w:t>
            </w:r>
            <w:r w:rsidRPr="00616209">
              <w:rPr>
                <w:spacing w:val="-7"/>
                <w:sz w:val="24"/>
              </w:rPr>
              <w:t xml:space="preserve"> </w:t>
            </w:r>
            <w:r w:rsidRPr="00616209">
              <w:rPr>
                <w:sz w:val="24"/>
              </w:rPr>
              <w:t>UPISANI</w:t>
            </w:r>
            <w:r w:rsidRPr="00616209">
              <w:rPr>
                <w:spacing w:val="-9"/>
                <w:sz w:val="24"/>
              </w:rPr>
              <w:t xml:space="preserve"> </w:t>
            </w:r>
            <w:r w:rsidRPr="00616209">
              <w:rPr>
                <w:sz w:val="24"/>
              </w:rPr>
              <w:t>A</w:t>
            </w:r>
            <w:r w:rsidRPr="00616209">
              <w:rPr>
                <w:spacing w:val="-52"/>
                <w:sz w:val="24"/>
              </w:rPr>
              <w:t xml:space="preserve"> </w:t>
            </w:r>
            <w:r w:rsidRPr="00616209">
              <w:rPr>
                <w:sz w:val="24"/>
              </w:rPr>
              <w:t>NEUPLAĆENI KAPITAL</w:t>
            </w:r>
          </w:p>
        </w:tc>
        <w:tc>
          <w:tcPr>
            <w:tcW w:w="1980" w:type="dxa"/>
          </w:tcPr>
          <w:p w:rsidRPr="00616209" w:rsidR="00E35195" w:rsidP="007C7DEC" w:rsidRDefault="00E35195">
            <w:pPr>
              <w:pStyle w:val="TableParagraph"/>
              <w:spacing w:before="8"/>
              <w:rPr>
                <w:sz w:val="27"/>
              </w:rPr>
            </w:pPr>
          </w:p>
          <w:p w:rsidRPr="00616209" w:rsidR="00E35195" w:rsidP="007C7DEC" w:rsidRDefault="00E35195">
            <w:pPr>
              <w:pStyle w:val="TableParagraph"/>
              <w:ind w:left="786" w:right="779"/>
              <w:jc w:val="center"/>
              <w:rPr>
                <w:sz w:val="24"/>
              </w:rPr>
            </w:pPr>
            <w:r w:rsidRPr="00616209">
              <w:rPr>
                <w:sz w:val="24"/>
              </w:rPr>
              <w:t>001</w:t>
            </w:r>
          </w:p>
        </w:tc>
        <w:tc>
          <w:tcPr>
            <w:tcW w:w="2669" w:type="dxa"/>
          </w:tcPr>
          <w:p w:rsidRPr="00616209" w:rsidR="00E35195" w:rsidP="007C7DEC" w:rsidRDefault="00E35195">
            <w:pPr>
              <w:pStyle w:val="TableParagraph"/>
              <w:rPr>
                <w:rFonts w:ascii="Times New Roman"/>
              </w:rPr>
            </w:pPr>
          </w:p>
        </w:tc>
      </w:tr>
      <w:tr w:rsidRPr="00616209" w:rsidR="00E35195" w:rsidTr="007C7DEC">
        <w:trPr>
          <w:trHeight w:val="393"/>
        </w:trPr>
        <w:tc>
          <w:tcPr>
            <w:tcW w:w="4426" w:type="dxa"/>
          </w:tcPr>
          <w:p w:rsidRPr="00616209" w:rsidR="00E35195" w:rsidP="007C7DEC" w:rsidRDefault="00E35195">
            <w:pPr>
              <w:pStyle w:val="TableParagraph"/>
              <w:spacing w:before="45"/>
              <w:ind w:left="54"/>
              <w:rPr>
                <w:sz w:val="24"/>
              </w:rPr>
            </w:pPr>
            <w:r w:rsidRPr="00616209">
              <w:rPr>
                <w:sz w:val="24"/>
              </w:rPr>
              <w:t>B)</w:t>
            </w:r>
            <w:r w:rsidRPr="00616209">
              <w:rPr>
                <w:spacing w:val="-5"/>
                <w:sz w:val="24"/>
              </w:rPr>
              <w:t xml:space="preserve"> </w:t>
            </w:r>
            <w:r w:rsidRPr="00616209">
              <w:rPr>
                <w:sz w:val="24"/>
              </w:rPr>
              <w:t>DUGOTRAJNA</w:t>
            </w:r>
            <w:r w:rsidRPr="00616209">
              <w:rPr>
                <w:spacing w:val="-4"/>
                <w:sz w:val="24"/>
              </w:rPr>
              <w:t xml:space="preserve"> </w:t>
            </w:r>
            <w:r w:rsidRPr="00616209">
              <w:rPr>
                <w:sz w:val="24"/>
              </w:rPr>
              <w:t>IMOVINA</w:t>
            </w:r>
          </w:p>
        </w:tc>
        <w:tc>
          <w:tcPr>
            <w:tcW w:w="1980" w:type="dxa"/>
          </w:tcPr>
          <w:p w:rsidRPr="00616209" w:rsidR="00E35195" w:rsidP="007C7DEC" w:rsidRDefault="00E35195">
            <w:pPr>
              <w:pStyle w:val="TableParagraph"/>
              <w:spacing w:before="45"/>
              <w:ind w:left="786" w:right="779"/>
              <w:jc w:val="center"/>
              <w:rPr>
                <w:sz w:val="24"/>
              </w:rPr>
            </w:pPr>
            <w:r w:rsidRPr="00616209">
              <w:rPr>
                <w:sz w:val="24"/>
              </w:rPr>
              <w:t>002</w:t>
            </w:r>
          </w:p>
        </w:tc>
        <w:tc>
          <w:tcPr>
            <w:tcW w:w="2669" w:type="dxa"/>
          </w:tcPr>
          <w:p w:rsidRPr="00616209" w:rsidR="00E35195" w:rsidP="007C7DEC" w:rsidRDefault="00E35195">
            <w:pPr>
              <w:pStyle w:val="TableParagraph"/>
              <w:spacing w:before="45"/>
              <w:ind w:right="40"/>
              <w:jc w:val="right"/>
              <w:rPr>
                <w:sz w:val="24"/>
              </w:rPr>
            </w:pPr>
            <w:r w:rsidRPr="00616209">
              <w:rPr>
                <w:sz w:val="24"/>
              </w:rPr>
              <w:t>7.327.518,82</w:t>
            </w:r>
          </w:p>
        </w:tc>
      </w:tr>
      <w:tr w:rsidRPr="00616209" w:rsidR="00E35195" w:rsidTr="007C7DEC">
        <w:trPr>
          <w:trHeight w:val="393"/>
        </w:trPr>
        <w:tc>
          <w:tcPr>
            <w:tcW w:w="4426" w:type="dxa"/>
          </w:tcPr>
          <w:p w:rsidRPr="00616209" w:rsidR="00E35195" w:rsidP="007C7DEC" w:rsidRDefault="00E35195">
            <w:pPr>
              <w:pStyle w:val="TableParagraph"/>
              <w:spacing w:before="45"/>
              <w:ind w:left="54"/>
              <w:rPr>
                <w:sz w:val="24"/>
              </w:rPr>
            </w:pPr>
            <w:r w:rsidRPr="00616209">
              <w:rPr>
                <w:spacing w:val="-1"/>
                <w:sz w:val="24"/>
              </w:rPr>
              <w:t>C)</w:t>
            </w:r>
            <w:r w:rsidRPr="00616209">
              <w:rPr>
                <w:spacing w:val="-13"/>
                <w:sz w:val="24"/>
              </w:rPr>
              <w:t xml:space="preserve"> </w:t>
            </w:r>
            <w:r w:rsidRPr="00616209">
              <w:rPr>
                <w:sz w:val="24"/>
              </w:rPr>
              <w:t>KRATKOTRAJNA</w:t>
            </w:r>
            <w:r w:rsidRPr="00616209">
              <w:rPr>
                <w:spacing w:val="-13"/>
                <w:sz w:val="24"/>
              </w:rPr>
              <w:t xml:space="preserve"> </w:t>
            </w:r>
            <w:r w:rsidRPr="00616209">
              <w:rPr>
                <w:sz w:val="24"/>
              </w:rPr>
              <w:t>IMOVINA</w:t>
            </w:r>
          </w:p>
        </w:tc>
        <w:tc>
          <w:tcPr>
            <w:tcW w:w="1980" w:type="dxa"/>
          </w:tcPr>
          <w:p w:rsidRPr="00616209" w:rsidR="00E35195" w:rsidP="007C7DEC" w:rsidRDefault="00E35195">
            <w:pPr>
              <w:pStyle w:val="TableParagraph"/>
              <w:spacing w:before="45"/>
              <w:ind w:left="786" w:right="779"/>
              <w:jc w:val="center"/>
              <w:rPr>
                <w:sz w:val="24"/>
              </w:rPr>
            </w:pPr>
            <w:r w:rsidRPr="00616209">
              <w:rPr>
                <w:sz w:val="24"/>
              </w:rPr>
              <w:t>037</w:t>
            </w:r>
          </w:p>
        </w:tc>
        <w:tc>
          <w:tcPr>
            <w:tcW w:w="2669" w:type="dxa"/>
          </w:tcPr>
          <w:p w:rsidRPr="00616209" w:rsidR="00E35195" w:rsidP="007C7DEC" w:rsidRDefault="00E35195">
            <w:pPr>
              <w:pStyle w:val="TableParagraph"/>
              <w:spacing w:before="45"/>
              <w:ind w:right="40"/>
              <w:jc w:val="right"/>
              <w:rPr>
                <w:sz w:val="24"/>
              </w:rPr>
            </w:pPr>
            <w:r w:rsidRPr="00616209">
              <w:rPr>
                <w:sz w:val="24"/>
              </w:rPr>
              <w:t>867.239,49</w:t>
            </w:r>
          </w:p>
        </w:tc>
      </w:tr>
      <w:tr w:rsidRPr="00616209" w:rsidR="00E35195" w:rsidTr="007C7DEC">
        <w:trPr>
          <w:trHeight w:val="393"/>
        </w:trPr>
        <w:tc>
          <w:tcPr>
            <w:tcW w:w="4426" w:type="dxa"/>
          </w:tcPr>
          <w:p w:rsidRPr="00616209" w:rsidR="00E35195" w:rsidP="007C7DEC" w:rsidRDefault="00E35195">
            <w:pPr>
              <w:pStyle w:val="TableParagraph"/>
              <w:spacing w:before="45"/>
              <w:ind w:left="273"/>
              <w:rPr>
                <w:sz w:val="24"/>
              </w:rPr>
            </w:pPr>
            <w:r w:rsidRPr="00616209">
              <w:rPr>
                <w:sz w:val="24"/>
              </w:rPr>
              <w:t>II.</w:t>
            </w:r>
            <w:r w:rsidRPr="00616209">
              <w:rPr>
                <w:spacing w:val="-12"/>
                <w:sz w:val="24"/>
              </w:rPr>
              <w:t xml:space="preserve"> </w:t>
            </w:r>
            <w:r w:rsidRPr="00616209">
              <w:rPr>
                <w:sz w:val="24"/>
              </w:rPr>
              <w:t>POTRAŽIVANJA</w:t>
            </w:r>
          </w:p>
        </w:tc>
        <w:tc>
          <w:tcPr>
            <w:tcW w:w="1980" w:type="dxa"/>
          </w:tcPr>
          <w:p w:rsidRPr="00616209" w:rsidR="00E35195" w:rsidP="007C7DEC" w:rsidRDefault="00E35195">
            <w:pPr>
              <w:pStyle w:val="TableParagraph"/>
              <w:spacing w:before="45"/>
              <w:ind w:left="786" w:right="779"/>
              <w:jc w:val="center"/>
              <w:rPr>
                <w:sz w:val="24"/>
              </w:rPr>
            </w:pPr>
            <w:r w:rsidRPr="00616209">
              <w:rPr>
                <w:sz w:val="24"/>
              </w:rPr>
              <w:t>046</w:t>
            </w:r>
          </w:p>
        </w:tc>
        <w:tc>
          <w:tcPr>
            <w:tcW w:w="2669" w:type="dxa"/>
          </w:tcPr>
          <w:p w:rsidRPr="00616209" w:rsidR="00E35195" w:rsidP="007C7DEC" w:rsidRDefault="00E35195">
            <w:pPr>
              <w:pStyle w:val="TableParagraph"/>
              <w:spacing w:before="45"/>
              <w:ind w:right="40"/>
              <w:jc w:val="right"/>
              <w:rPr>
                <w:sz w:val="24"/>
              </w:rPr>
            </w:pPr>
            <w:r w:rsidRPr="00616209">
              <w:rPr>
                <w:sz w:val="24"/>
              </w:rPr>
              <w:t>440.620,26</w:t>
            </w:r>
          </w:p>
        </w:tc>
      </w:tr>
      <w:tr w:rsidRPr="00616209" w:rsidR="00E35195" w:rsidTr="007C7DEC">
        <w:trPr>
          <w:trHeight w:val="393"/>
        </w:trPr>
        <w:tc>
          <w:tcPr>
            <w:tcW w:w="4426" w:type="dxa"/>
          </w:tcPr>
          <w:p w:rsidRPr="00616209" w:rsidR="00E35195" w:rsidP="007C7DEC" w:rsidRDefault="00E35195">
            <w:pPr>
              <w:pStyle w:val="TableParagraph"/>
              <w:spacing w:before="45"/>
              <w:ind w:left="491"/>
              <w:rPr>
                <w:sz w:val="24"/>
              </w:rPr>
            </w:pPr>
            <w:r w:rsidRPr="00616209">
              <w:rPr>
                <w:spacing w:val="-1"/>
                <w:sz w:val="24"/>
              </w:rPr>
              <w:t>3.</w:t>
            </w:r>
            <w:r w:rsidRPr="00616209">
              <w:rPr>
                <w:spacing w:val="-12"/>
                <w:sz w:val="24"/>
              </w:rPr>
              <w:t xml:space="preserve"> </w:t>
            </w:r>
            <w:r w:rsidRPr="00616209">
              <w:rPr>
                <w:spacing w:val="-1"/>
                <w:sz w:val="24"/>
              </w:rPr>
              <w:t>POTRAŽIVANJA</w:t>
            </w:r>
            <w:r w:rsidRPr="00616209">
              <w:rPr>
                <w:spacing w:val="-9"/>
                <w:sz w:val="24"/>
              </w:rPr>
              <w:t xml:space="preserve"> </w:t>
            </w:r>
            <w:r w:rsidRPr="00616209">
              <w:rPr>
                <w:sz w:val="24"/>
              </w:rPr>
              <w:t>OD</w:t>
            </w:r>
            <w:r w:rsidRPr="00616209">
              <w:rPr>
                <w:spacing w:val="-8"/>
                <w:sz w:val="24"/>
              </w:rPr>
              <w:t xml:space="preserve"> </w:t>
            </w:r>
            <w:r w:rsidRPr="00616209">
              <w:rPr>
                <w:sz w:val="24"/>
              </w:rPr>
              <w:t>KUPACA</w:t>
            </w:r>
          </w:p>
        </w:tc>
        <w:tc>
          <w:tcPr>
            <w:tcW w:w="1980" w:type="dxa"/>
          </w:tcPr>
          <w:p w:rsidRPr="00616209" w:rsidR="00E35195" w:rsidP="007C7DEC" w:rsidRDefault="00E35195">
            <w:pPr>
              <w:pStyle w:val="TableParagraph"/>
              <w:spacing w:before="45"/>
              <w:ind w:left="786" w:right="779"/>
              <w:jc w:val="center"/>
              <w:rPr>
                <w:sz w:val="24"/>
              </w:rPr>
            </w:pPr>
            <w:r w:rsidRPr="00616209">
              <w:rPr>
                <w:sz w:val="24"/>
              </w:rPr>
              <w:t>049</w:t>
            </w:r>
          </w:p>
        </w:tc>
        <w:tc>
          <w:tcPr>
            <w:tcW w:w="2669" w:type="dxa"/>
          </w:tcPr>
          <w:p w:rsidRPr="00616209" w:rsidR="00E35195" w:rsidP="007C7DEC" w:rsidRDefault="00E35195">
            <w:pPr>
              <w:pStyle w:val="TableParagraph"/>
              <w:spacing w:before="45"/>
              <w:ind w:right="40"/>
              <w:jc w:val="right"/>
              <w:rPr>
                <w:sz w:val="24"/>
              </w:rPr>
            </w:pPr>
            <w:r w:rsidRPr="00616209">
              <w:rPr>
                <w:sz w:val="24"/>
              </w:rPr>
              <w:t>387.504,28</w:t>
            </w:r>
          </w:p>
        </w:tc>
      </w:tr>
      <w:tr w:rsidRPr="00616209" w:rsidR="00E35195" w:rsidTr="007C7DEC">
        <w:trPr>
          <w:trHeight w:val="685"/>
        </w:trPr>
        <w:tc>
          <w:tcPr>
            <w:tcW w:w="4426" w:type="dxa"/>
          </w:tcPr>
          <w:p w:rsidRPr="00616209" w:rsidR="00E35195" w:rsidP="007C7DEC" w:rsidRDefault="00E35195">
            <w:pPr>
              <w:pStyle w:val="TableParagraph"/>
              <w:spacing w:before="45"/>
              <w:ind w:left="54" w:right="69" w:firstLine="436"/>
              <w:rPr>
                <w:sz w:val="24"/>
              </w:rPr>
            </w:pPr>
            <w:r w:rsidRPr="00616209">
              <w:rPr>
                <w:sz w:val="24"/>
              </w:rPr>
              <w:t>5.</w:t>
            </w:r>
            <w:r w:rsidRPr="00616209">
              <w:rPr>
                <w:spacing w:val="-11"/>
                <w:sz w:val="24"/>
              </w:rPr>
              <w:t xml:space="preserve"> </w:t>
            </w:r>
            <w:r w:rsidRPr="00616209">
              <w:rPr>
                <w:sz w:val="24"/>
              </w:rPr>
              <w:t>POTRAŽIVANJA</w:t>
            </w:r>
            <w:r w:rsidRPr="00616209">
              <w:rPr>
                <w:spacing w:val="-9"/>
                <w:sz w:val="24"/>
              </w:rPr>
              <w:t xml:space="preserve"> </w:t>
            </w:r>
            <w:r w:rsidRPr="00616209">
              <w:rPr>
                <w:sz w:val="24"/>
              </w:rPr>
              <w:t>OD</w:t>
            </w:r>
            <w:r w:rsidRPr="00616209">
              <w:rPr>
                <w:spacing w:val="-8"/>
                <w:sz w:val="24"/>
              </w:rPr>
              <w:t xml:space="preserve"> </w:t>
            </w:r>
            <w:r w:rsidRPr="00616209">
              <w:rPr>
                <w:sz w:val="24"/>
              </w:rPr>
              <w:t>DRŽAVE</w:t>
            </w:r>
            <w:r w:rsidRPr="00616209">
              <w:rPr>
                <w:spacing w:val="-8"/>
                <w:sz w:val="24"/>
              </w:rPr>
              <w:t xml:space="preserve"> </w:t>
            </w:r>
            <w:r w:rsidRPr="00616209">
              <w:rPr>
                <w:sz w:val="24"/>
              </w:rPr>
              <w:t>I</w:t>
            </w:r>
            <w:r w:rsidRPr="00616209">
              <w:rPr>
                <w:spacing w:val="-11"/>
                <w:sz w:val="24"/>
              </w:rPr>
              <w:t xml:space="preserve"> </w:t>
            </w:r>
            <w:r w:rsidRPr="00616209">
              <w:rPr>
                <w:sz w:val="24"/>
              </w:rPr>
              <w:t>DRUGIH</w:t>
            </w:r>
            <w:r w:rsidRPr="00616209">
              <w:rPr>
                <w:spacing w:val="-51"/>
                <w:sz w:val="24"/>
              </w:rPr>
              <w:t xml:space="preserve"> </w:t>
            </w:r>
            <w:r w:rsidRPr="00616209">
              <w:rPr>
                <w:sz w:val="24"/>
              </w:rPr>
              <w:t>INSTITUCIJA</w:t>
            </w:r>
          </w:p>
        </w:tc>
        <w:tc>
          <w:tcPr>
            <w:tcW w:w="1980" w:type="dxa"/>
          </w:tcPr>
          <w:p w:rsidRPr="00616209" w:rsidR="00E35195" w:rsidP="007C7DEC" w:rsidRDefault="00E35195">
            <w:pPr>
              <w:pStyle w:val="TableParagraph"/>
              <w:spacing w:before="8"/>
              <w:rPr>
                <w:sz w:val="27"/>
              </w:rPr>
            </w:pPr>
          </w:p>
          <w:p w:rsidRPr="00616209" w:rsidR="00E35195" w:rsidP="007C7DEC" w:rsidRDefault="00E35195">
            <w:pPr>
              <w:pStyle w:val="TableParagraph"/>
              <w:ind w:left="786" w:right="779"/>
              <w:jc w:val="center"/>
              <w:rPr>
                <w:sz w:val="24"/>
              </w:rPr>
            </w:pPr>
            <w:r w:rsidRPr="00616209">
              <w:rPr>
                <w:sz w:val="24"/>
              </w:rPr>
              <w:t>051</w:t>
            </w:r>
          </w:p>
        </w:tc>
        <w:tc>
          <w:tcPr>
            <w:tcW w:w="2669" w:type="dxa"/>
          </w:tcPr>
          <w:p w:rsidRPr="00616209" w:rsidR="00E35195" w:rsidP="007C7DEC" w:rsidRDefault="00E35195">
            <w:pPr>
              <w:pStyle w:val="TableParagraph"/>
              <w:spacing w:before="8"/>
              <w:rPr>
                <w:sz w:val="27"/>
              </w:rPr>
            </w:pPr>
          </w:p>
          <w:p w:rsidRPr="00616209" w:rsidR="00E35195" w:rsidP="007C7DEC" w:rsidRDefault="00E35195">
            <w:pPr>
              <w:pStyle w:val="TableParagraph"/>
              <w:ind w:right="40"/>
              <w:jc w:val="right"/>
              <w:rPr>
                <w:sz w:val="24"/>
              </w:rPr>
            </w:pPr>
            <w:r w:rsidRPr="00616209">
              <w:rPr>
                <w:sz w:val="24"/>
              </w:rPr>
              <w:t>49.307,54</w:t>
            </w:r>
          </w:p>
        </w:tc>
      </w:tr>
      <w:tr w:rsidRPr="00616209" w:rsidR="00E35195" w:rsidTr="007C7DEC">
        <w:trPr>
          <w:trHeight w:val="685"/>
        </w:trPr>
        <w:tc>
          <w:tcPr>
            <w:tcW w:w="4426" w:type="dxa"/>
          </w:tcPr>
          <w:p w:rsidRPr="00616209" w:rsidR="00E35195" w:rsidP="007C7DEC" w:rsidRDefault="00E35195">
            <w:pPr>
              <w:pStyle w:val="TableParagraph"/>
              <w:spacing w:before="45"/>
              <w:ind w:left="54" w:right="772"/>
              <w:rPr>
                <w:sz w:val="24"/>
              </w:rPr>
            </w:pPr>
            <w:r w:rsidRPr="00616209">
              <w:rPr>
                <w:sz w:val="24"/>
              </w:rPr>
              <w:t>D) PLAĆENI TROŠKOVI BUDUĆEG</w:t>
            </w:r>
            <w:r w:rsidRPr="00616209">
              <w:rPr>
                <w:spacing w:val="1"/>
                <w:sz w:val="24"/>
              </w:rPr>
              <w:t xml:space="preserve"> </w:t>
            </w:r>
            <w:r w:rsidRPr="00616209">
              <w:rPr>
                <w:sz w:val="24"/>
              </w:rPr>
              <w:t>RAZDOBLJA</w:t>
            </w:r>
            <w:r w:rsidRPr="00616209">
              <w:rPr>
                <w:spacing w:val="-11"/>
                <w:sz w:val="24"/>
              </w:rPr>
              <w:t xml:space="preserve"> </w:t>
            </w:r>
            <w:r w:rsidRPr="00616209">
              <w:rPr>
                <w:sz w:val="24"/>
              </w:rPr>
              <w:t>I</w:t>
            </w:r>
            <w:r w:rsidRPr="00616209">
              <w:rPr>
                <w:spacing w:val="-11"/>
                <w:sz w:val="24"/>
              </w:rPr>
              <w:t xml:space="preserve"> </w:t>
            </w:r>
            <w:r w:rsidRPr="00616209">
              <w:rPr>
                <w:sz w:val="24"/>
              </w:rPr>
              <w:t>OBRAČUNATI</w:t>
            </w:r>
            <w:r w:rsidRPr="00616209">
              <w:rPr>
                <w:spacing w:val="-8"/>
                <w:sz w:val="24"/>
              </w:rPr>
              <w:t xml:space="preserve"> </w:t>
            </w:r>
            <w:r w:rsidRPr="00616209">
              <w:rPr>
                <w:sz w:val="24"/>
              </w:rPr>
              <w:t>PRIHODI</w:t>
            </w:r>
          </w:p>
        </w:tc>
        <w:tc>
          <w:tcPr>
            <w:tcW w:w="1980" w:type="dxa"/>
          </w:tcPr>
          <w:p w:rsidRPr="00616209" w:rsidR="00E35195" w:rsidP="007C7DEC" w:rsidRDefault="00E35195">
            <w:pPr>
              <w:pStyle w:val="TableParagraph"/>
              <w:spacing w:before="8"/>
              <w:rPr>
                <w:sz w:val="27"/>
              </w:rPr>
            </w:pPr>
          </w:p>
          <w:p w:rsidRPr="00616209" w:rsidR="00E35195" w:rsidP="007C7DEC" w:rsidRDefault="00E35195">
            <w:pPr>
              <w:pStyle w:val="TableParagraph"/>
              <w:ind w:left="786" w:right="779"/>
              <w:jc w:val="center"/>
              <w:rPr>
                <w:sz w:val="24"/>
              </w:rPr>
            </w:pPr>
            <w:r w:rsidRPr="00616209">
              <w:rPr>
                <w:sz w:val="24"/>
              </w:rPr>
              <w:t>064</w:t>
            </w:r>
          </w:p>
        </w:tc>
        <w:tc>
          <w:tcPr>
            <w:tcW w:w="2669" w:type="dxa"/>
          </w:tcPr>
          <w:p w:rsidRPr="00616209" w:rsidR="00E35195" w:rsidP="007C7DEC" w:rsidRDefault="00E35195">
            <w:pPr>
              <w:pStyle w:val="TableParagraph"/>
              <w:rPr>
                <w:rFonts w:ascii="Times New Roman"/>
              </w:rPr>
            </w:pPr>
          </w:p>
        </w:tc>
      </w:tr>
      <w:tr w:rsidRPr="00616209" w:rsidR="00E35195" w:rsidTr="007C7DEC">
        <w:trPr>
          <w:trHeight w:val="393"/>
        </w:trPr>
        <w:tc>
          <w:tcPr>
            <w:tcW w:w="4426" w:type="dxa"/>
          </w:tcPr>
          <w:p w:rsidRPr="00616209" w:rsidR="00E35195" w:rsidP="007C7DEC" w:rsidRDefault="00E35195">
            <w:pPr>
              <w:pStyle w:val="TableParagraph"/>
              <w:spacing w:before="45"/>
              <w:ind w:left="54"/>
              <w:rPr>
                <w:sz w:val="24"/>
              </w:rPr>
            </w:pPr>
            <w:r w:rsidRPr="00616209">
              <w:rPr>
                <w:sz w:val="24"/>
              </w:rPr>
              <w:t>E)</w:t>
            </w:r>
            <w:r w:rsidRPr="00616209">
              <w:rPr>
                <w:spacing w:val="-7"/>
                <w:sz w:val="24"/>
              </w:rPr>
              <w:t xml:space="preserve"> </w:t>
            </w:r>
            <w:r w:rsidRPr="00616209">
              <w:rPr>
                <w:sz w:val="24"/>
              </w:rPr>
              <w:t>UKUPNO</w:t>
            </w:r>
            <w:r w:rsidRPr="00616209">
              <w:rPr>
                <w:spacing w:val="-5"/>
                <w:sz w:val="24"/>
              </w:rPr>
              <w:t xml:space="preserve"> </w:t>
            </w:r>
            <w:r w:rsidRPr="00616209">
              <w:rPr>
                <w:sz w:val="24"/>
              </w:rPr>
              <w:t>AKTIVA</w:t>
            </w:r>
          </w:p>
        </w:tc>
        <w:tc>
          <w:tcPr>
            <w:tcW w:w="1980" w:type="dxa"/>
          </w:tcPr>
          <w:p w:rsidRPr="00616209" w:rsidR="00E35195" w:rsidP="007C7DEC" w:rsidRDefault="00E35195">
            <w:pPr>
              <w:pStyle w:val="TableParagraph"/>
              <w:spacing w:before="45"/>
              <w:ind w:left="786" w:right="779"/>
              <w:jc w:val="center"/>
              <w:rPr>
                <w:sz w:val="24"/>
              </w:rPr>
            </w:pPr>
            <w:r w:rsidRPr="00616209">
              <w:rPr>
                <w:sz w:val="24"/>
              </w:rPr>
              <w:t>065</w:t>
            </w:r>
          </w:p>
        </w:tc>
        <w:tc>
          <w:tcPr>
            <w:tcW w:w="2669" w:type="dxa"/>
          </w:tcPr>
          <w:p w:rsidRPr="00616209" w:rsidR="00E35195" w:rsidP="007C7DEC" w:rsidRDefault="00E35195">
            <w:pPr>
              <w:pStyle w:val="TableParagraph"/>
              <w:spacing w:before="45"/>
              <w:ind w:right="40"/>
              <w:jc w:val="right"/>
              <w:rPr>
                <w:sz w:val="24"/>
              </w:rPr>
            </w:pPr>
            <w:r w:rsidRPr="00616209">
              <w:rPr>
                <w:sz w:val="24"/>
              </w:rPr>
              <w:t>8.194.758,31</w:t>
            </w:r>
          </w:p>
        </w:tc>
      </w:tr>
      <w:tr w:rsidRPr="00616209" w:rsidR="00E35195" w:rsidTr="007C7DEC">
        <w:trPr>
          <w:trHeight w:val="393"/>
        </w:trPr>
        <w:tc>
          <w:tcPr>
            <w:tcW w:w="4426" w:type="dxa"/>
          </w:tcPr>
          <w:p w:rsidRPr="00616209" w:rsidR="00E35195" w:rsidP="007C7DEC" w:rsidRDefault="00E35195">
            <w:pPr>
              <w:pStyle w:val="TableParagraph"/>
              <w:spacing w:before="45"/>
              <w:ind w:left="54"/>
              <w:rPr>
                <w:sz w:val="24"/>
              </w:rPr>
            </w:pPr>
            <w:r w:rsidRPr="00616209">
              <w:rPr>
                <w:sz w:val="24"/>
              </w:rPr>
              <w:t>F)</w:t>
            </w:r>
            <w:r w:rsidRPr="00616209">
              <w:rPr>
                <w:spacing w:val="-8"/>
                <w:sz w:val="24"/>
              </w:rPr>
              <w:t xml:space="preserve"> </w:t>
            </w:r>
            <w:r w:rsidRPr="00616209">
              <w:rPr>
                <w:sz w:val="24"/>
              </w:rPr>
              <w:t>IZVANBILANČNI</w:t>
            </w:r>
            <w:r w:rsidRPr="00616209">
              <w:rPr>
                <w:spacing w:val="-5"/>
                <w:sz w:val="24"/>
              </w:rPr>
              <w:t xml:space="preserve"> </w:t>
            </w:r>
            <w:r w:rsidRPr="00616209">
              <w:rPr>
                <w:sz w:val="24"/>
              </w:rPr>
              <w:t>ZAPISI</w:t>
            </w:r>
          </w:p>
        </w:tc>
        <w:tc>
          <w:tcPr>
            <w:tcW w:w="1980" w:type="dxa"/>
          </w:tcPr>
          <w:p w:rsidRPr="00616209" w:rsidR="00E35195" w:rsidP="007C7DEC" w:rsidRDefault="00E35195">
            <w:pPr>
              <w:pStyle w:val="TableParagraph"/>
              <w:spacing w:before="45"/>
              <w:ind w:left="786" w:right="779"/>
              <w:jc w:val="center"/>
              <w:rPr>
                <w:sz w:val="24"/>
              </w:rPr>
            </w:pPr>
            <w:r w:rsidRPr="00616209">
              <w:rPr>
                <w:sz w:val="24"/>
              </w:rPr>
              <w:t>066</w:t>
            </w:r>
          </w:p>
        </w:tc>
        <w:tc>
          <w:tcPr>
            <w:tcW w:w="2669" w:type="dxa"/>
          </w:tcPr>
          <w:p w:rsidRPr="00616209" w:rsidR="00E35195" w:rsidP="007C7DEC" w:rsidRDefault="00E35195">
            <w:pPr>
              <w:pStyle w:val="TableParagraph"/>
              <w:rPr>
                <w:rFonts w:ascii="Times New Roman"/>
              </w:rPr>
            </w:pPr>
          </w:p>
        </w:tc>
      </w:tr>
      <w:tr w:rsidRPr="00616209" w:rsidR="00E35195" w:rsidTr="007C7DEC">
        <w:trPr>
          <w:trHeight w:val="393"/>
        </w:trPr>
        <w:tc>
          <w:tcPr>
            <w:tcW w:w="9075" w:type="dxa"/>
            <w:gridSpan w:val="3"/>
          </w:tcPr>
          <w:p w:rsidRPr="00616209" w:rsidR="00E35195" w:rsidP="007C7DEC" w:rsidRDefault="00E35195">
            <w:pPr>
              <w:pStyle w:val="TableParagraph"/>
              <w:rPr>
                <w:rFonts w:ascii="Times New Roman"/>
              </w:rPr>
            </w:pPr>
          </w:p>
        </w:tc>
      </w:tr>
      <w:tr w:rsidRPr="00616209" w:rsidR="00E35195" w:rsidTr="007C7DEC">
        <w:trPr>
          <w:trHeight w:val="393"/>
        </w:trPr>
        <w:tc>
          <w:tcPr>
            <w:tcW w:w="4426" w:type="dxa"/>
          </w:tcPr>
          <w:p w:rsidRPr="00616209" w:rsidR="00E35195" w:rsidP="007C7DEC" w:rsidRDefault="00E35195">
            <w:pPr>
              <w:pStyle w:val="TableParagraph"/>
              <w:spacing w:before="45"/>
              <w:ind w:left="54"/>
              <w:rPr>
                <w:sz w:val="24"/>
              </w:rPr>
            </w:pPr>
            <w:r w:rsidRPr="00616209">
              <w:rPr>
                <w:sz w:val="24"/>
              </w:rPr>
              <w:t>A)</w:t>
            </w:r>
            <w:r w:rsidRPr="00616209">
              <w:rPr>
                <w:spacing w:val="-7"/>
                <w:sz w:val="24"/>
              </w:rPr>
              <w:t xml:space="preserve"> </w:t>
            </w:r>
            <w:r w:rsidRPr="00616209">
              <w:rPr>
                <w:sz w:val="24"/>
              </w:rPr>
              <w:t>KAPITAL</w:t>
            </w:r>
            <w:r w:rsidRPr="00616209">
              <w:rPr>
                <w:spacing w:val="-8"/>
                <w:sz w:val="24"/>
              </w:rPr>
              <w:t xml:space="preserve"> </w:t>
            </w:r>
            <w:r w:rsidRPr="00616209">
              <w:rPr>
                <w:sz w:val="24"/>
              </w:rPr>
              <w:t>I</w:t>
            </w:r>
            <w:r w:rsidRPr="00616209">
              <w:rPr>
                <w:spacing w:val="-4"/>
                <w:sz w:val="24"/>
              </w:rPr>
              <w:t xml:space="preserve"> </w:t>
            </w:r>
            <w:r w:rsidRPr="00616209">
              <w:rPr>
                <w:sz w:val="24"/>
              </w:rPr>
              <w:t>REZERVE</w:t>
            </w:r>
          </w:p>
        </w:tc>
        <w:tc>
          <w:tcPr>
            <w:tcW w:w="1980" w:type="dxa"/>
          </w:tcPr>
          <w:p w:rsidRPr="00616209" w:rsidR="00E35195" w:rsidP="007C7DEC" w:rsidRDefault="00E35195">
            <w:pPr>
              <w:pStyle w:val="TableParagraph"/>
              <w:spacing w:before="45"/>
              <w:ind w:left="786" w:right="779"/>
              <w:jc w:val="center"/>
              <w:rPr>
                <w:sz w:val="24"/>
              </w:rPr>
            </w:pPr>
            <w:r w:rsidRPr="00616209">
              <w:rPr>
                <w:sz w:val="24"/>
              </w:rPr>
              <w:t>067</w:t>
            </w:r>
          </w:p>
        </w:tc>
        <w:tc>
          <w:tcPr>
            <w:tcW w:w="2669" w:type="dxa"/>
          </w:tcPr>
          <w:p w:rsidRPr="00616209" w:rsidR="00E35195" w:rsidP="007C7DEC" w:rsidRDefault="00E35195">
            <w:pPr>
              <w:pStyle w:val="TableParagraph"/>
              <w:spacing w:before="45"/>
              <w:ind w:right="40"/>
              <w:jc w:val="right"/>
              <w:rPr>
                <w:sz w:val="24"/>
              </w:rPr>
            </w:pPr>
            <w:r w:rsidRPr="00616209">
              <w:rPr>
                <w:sz w:val="24"/>
              </w:rPr>
              <w:t>750.301,90</w:t>
            </w:r>
          </w:p>
        </w:tc>
      </w:tr>
      <w:tr w:rsidRPr="00616209" w:rsidR="00E35195" w:rsidTr="007C7DEC">
        <w:trPr>
          <w:trHeight w:val="393"/>
        </w:trPr>
        <w:tc>
          <w:tcPr>
            <w:tcW w:w="4426" w:type="dxa"/>
          </w:tcPr>
          <w:p w:rsidRPr="00616209" w:rsidR="00E35195" w:rsidP="007C7DEC" w:rsidRDefault="00E35195">
            <w:pPr>
              <w:pStyle w:val="TableParagraph"/>
              <w:spacing w:before="42"/>
              <w:ind w:left="220"/>
              <w:rPr>
                <w:sz w:val="24"/>
              </w:rPr>
            </w:pPr>
            <w:r w:rsidRPr="00616209">
              <w:rPr>
                <w:sz w:val="24"/>
              </w:rPr>
              <w:t>I.</w:t>
            </w:r>
            <w:r w:rsidRPr="00616209">
              <w:rPr>
                <w:spacing w:val="-7"/>
                <w:sz w:val="24"/>
              </w:rPr>
              <w:t xml:space="preserve"> </w:t>
            </w:r>
            <w:r w:rsidRPr="00616209">
              <w:rPr>
                <w:sz w:val="24"/>
              </w:rPr>
              <w:t>TEMELJNI</w:t>
            </w:r>
            <w:r w:rsidRPr="00616209">
              <w:rPr>
                <w:spacing w:val="-7"/>
                <w:sz w:val="24"/>
              </w:rPr>
              <w:t xml:space="preserve"> </w:t>
            </w:r>
            <w:r w:rsidRPr="00616209">
              <w:rPr>
                <w:sz w:val="24"/>
              </w:rPr>
              <w:t>(UPISANI)</w:t>
            </w:r>
            <w:r w:rsidRPr="00616209">
              <w:rPr>
                <w:spacing w:val="-9"/>
                <w:sz w:val="24"/>
              </w:rPr>
              <w:t xml:space="preserve"> </w:t>
            </w:r>
            <w:r w:rsidRPr="00616209">
              <w:rPr>
                <w:sz w:val="24"/>
              </w:rPr>
              <w:t>KAPITAL</w:t>
            </w:r>
          </w:p>
        </w:tc>
        <w:tc>
          <w:tcPr>
            <w:tcW w:w="1980" w:type="dxa"/>
          </w:tcPr>
          <w:p w:rsidRPr="00616209" w:rsidR="00E35195" w:rsidP="007C7DEC" w:rsidRDefault="00E35195">
            <w:pPr>
              <w:pStyle w:val="TableParagraph"/>
              <w:spacing w:before="42"/>
              <w:ind w:left="786" w:right="779"/>
              <w:jc w:val="center"/>
              <w:rPr>
                <w:sz w:val="24"/>
              </w:rPr>
            </w:pPr>
            <w:r w:rsidRPr="00616209">
              <w:rPr>
                <w:sz w:val="24"/>
              </w:rPr>
              <w:t>068</w:t>
            </w:r>
          </w:p>
        </w:tc>
        <w:tc>
          <w:tcPr>
            <w:tcW w:w="2669" w:type="dxa"/>
          </w:tcPr>
          <w:p w:rsidRPr="00616209" w:rsidR="00E35195" w:rsidP="007C7DEC" w:rsidRDefault="00E35195">
            <w:pPr>
              <w:pStyle w:val="TableParagraph"/>
              <w:spacing w:before="42"/>
              <w:ind w:right="40"/>
              <w:jc w:val="right"/>
              <w:rPr>
                <w:sz w:val="24"/>
              </w:rPr>
            </w:pPr>
            <w:r w:rsidRPr="00616209">
              <w:rPr>
                <w:sz w:val="24"/>
              </w:rPr>
              <w:t>99.542,11</w:t>
            </w:r>
          </w:p>
        </w:tc>
      </w:tr>
    </w:tbl>
    <w:p w:rsidR="00E35195" w:rsidP="00E35195" w:rsidRDefault="00E35195">
      <w:pPr>
        <w:jc w:val="right"/>
        <w:rPr>
          <w:sz w:val="24"/>
        </w:rPr>
        <w:sectPr w:rsidR="00E35195" w:rsidSect="009D668E">
          <w:headerReference w:type="default" r:id="rId9"/>
          <w:pgSz w:w="11900" w:h="16840"/>
          <w:pgMar w:top="1418" w:right="1418" w:bottom="1418" w:left="1418" w:header="1644" w:footer="0" w:gutter="0"/>
          <w:cols w:space="720"/>
          <w:docGrid w:linePitch="272"/>
        </w:sectPr>
      </w:pPr>
    </w:p>
    <w:p w:rsidR="00E35195" w:rsidP="00E35195" w:rsidRDefault="00E35195">
      <w:pPr>
        <w:pStyle w:val="Tijeloteksta"/>
        <w:spacing w:before="10" w:after="1"/>
        <w:rPr>
          <w:sz w:val="20"/>
        </w:rPr>
      </w:pPr>
    </w:p>
    <w:tbl>
      <w:tblPr>
        <w:tblStyle w:val="TableNormal"/>
        <w:tblW w:w="0" w:type="auto"/>
        <w:tblInd w:w="44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firstRow="1" w:lastRow="1" w:firstColumn="1" w:lastColumn="1" w:noHBand="0" w:noVBand="0" w:val="01E0"/>
      </w:tblPr>
      <w:tblGrid>
        <w:gridCol w:w="4426"/>
        <w:gridCol w:w="1980"/>
        <w:gridCol w:w="2669"/>
      </w:tblGrid>
      <w:tr w:rsidRPr="00616209" w:rsidR="00E35195" w:rsidTr="007C7DEC">
        <w:trPr>
          <w:trHeight w:val="695"/>
        </w:trPr>
        <w:tc>
          <w:tcPr>
            <w:tcW w:w="4426" w:type="dxa"/>
            <w:tcBorders>
              <w:top w:val="nil"/>
            </w:tcBorders>
          </w:tcPr>
          <w:p w:rsidRPr="00616209" w:rsidR="00E35195" w:rsidP="007C7DEC" w:rsidRDefault="00E35195">
            <w:pPr>
              <w:pStyle w:val="TableParagraph"/>
              <w:spacing w:before="54"/>
              <w:ind w:left="54" w:right="776" w:firstLine="110"/>
              <w:rPr>
                <w:rFonts w:ascii="Arial" w:hAnsi="Arial" w:cs="Arial"/>
                <w:sz w:val="24"/>
              </w:rPr>
            </w:pPr>
            <w:r w:rsidRPr="00616209">
              <w:rPr>
                <w:rFonts w:ascii="Arial" w:hAnsi="Arial" w:cs="Arial"/>
                <w:sz w:val="24"/>
              </w:rPr>
              <w:t>VI.</w:t>
            </w:r>
            <w:r w:rsidRPr="00616209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ZADRŽANA</w:t>
            </w:r>
            <w:r w:rsidRPr="00616209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DOBIT</w:t>
            </w:r>
            <w:r w:rsidRPr="00616209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ILI</w:t>
            </w:r>
            <w:r w:rsidRPr="00616209">
              <w:rPr>
                <w:rFonts w:ascii="Arial" w:hAnsi="Arial" w:cs="Arial"/>
                <w:spacing w:val="-6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PRENESENI</w:t>
            </w:r>
            <w:r w:rsidRPr="00616209">
              <w:rPr>
                <w:rFonts w:ascii="Arial" w:hAnsi="Arial" w:cs="Arial"/>
                <w:spacing w:val="-51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GUBITAK</w:t>
            </w:r>
          </w:p>
        </w:tc>
        <w:tc>
          <w:tcPr>
            <w:tcW w:w="1980" w:type="dxa"/>
            <w:tcBorders>
              <w:top w:val="nil"/>
            </w:tcBorders>
          </w:tcPr>
          <w:p w:rsidRPr="00616209" w:rsidR="00E35195" w:rsidP="007C7DEC" w:rsidRDefault="00E35195">
            <w:pPr>
              <w:pStyle w:val="TableParagraph"/>
              <w:spacing w:before="5"/>
              <w:rPr>
                <w:rFonts w:ascii="Arial" w:hAnsi="Arial" w:cs="Arial"/>
                <w:sz w:val="28"/>
              </w:rPr>
            </w:pPr>
          </w:p>
          <w:p w:rsidRPr="00616209" w:rsidR="00E35195" w:rsidP="007C7DEC" w:rsidRDefault="00E35195">
            <w:pPr>
              <w:pStyle w:val="TableParagraph"/>
              <w:ind w:left="786" w:right="779"/>
              <w:jc w:val="center"/>
              <w:rPr>
                <w:rFonts w:ascii="Arial" w:hAnsi="Arial" w:cs="Arial"/>
                <w:sz w:val="24"/>
              </w:rPr>
            </w:pPr>
            <w:r w:rsidRPr="00616209">
              <w:rPr>
                <w:rFonts w:ascii="Arial" w:hAnsi="Arial" w:cs="Arial"/>
                <w:sz w:val="24"/>
              </w:rPr>
              <w:t>084</w:t>
            </w:r>
          </w:p>
        </w:tc>
        <w:tc>
          <w:tcPr>
            <w:tcW w:w="2669" w:type="dxa"/>
            <w:tcBorders>
              <w:top w:val="nil"/>
            </w:tcBorders>
          </w:tcPr>
          <w:p w:rsidRPr="00616209" w:rsidR="00E35195" w:rsidP="007C7DEC" w:rsidRDefault="00E35195">
            <w:pPr>
              <w:pStyle w:val="TableParagraph"/>
              <w:spacing w:before="5"/>
              <w:rPr>
                <w:rFonts w:ascii="Arial" w:hAnsi="Arial" w:cs="Arial"/>
                <w:sz w:val="28"/>
              </w:rPr>
            </w:pPr>
          </w:p>
          <w:p w:rsidRPr="00616209" w:rsidR="00E35195" w:rsidP="007C7DEC" w:rsidRDefault="00E35195">
            <w:pPr>
              <w:pStyle w:val="TableParagraph"/>
              <w:ind w:right="40"/>
              <w:jc w:val="right"/>
              <w:rPr>
                <w:rFonts w:ascii="Arial" w:hAnsi="Arial" w:cs="Arial"/>
                <w:sz w:val="24"/>
              </w:rPr>
            </w:pPr>
            <w:r w:rsidRPr="00616209">
              <w:rPr>
                <w:rFonts w:ascii="Arial" w:hAnsi="Arial" w:cs="Arial"/>
                <w:sz w:val="24"/>
              </w:rPr>
              <w:t>-195.072,08</w:t>
            </w:r>
          </w:p>
        </w:tc>
      </w:tr>
      <w:tr w:rsidRPr="00616209" w:rsidR="00E35195" w:rsidTr="007C7DEC">
        <w:trPr>
          <w:trHeight w:val="393"/>
        </w:trPr>
        <w:tc>
          <w:tcPr>
            <w:tcW w:w="4426" w:type="dxa"/>
          </w:tcPr>
          <w:p w:rsidRPr="00616209" w:rsidR="00E35195" w:rsidP="007C7DEC" w:rsidRDefault="00E35195">
            <w:pPr>
              <w:pStyle w:val="TableParagraph"/>
              <w:spacing w:before="45"/>
              <w:ind w:left="328"/>
              <w:rPr>
                <w:rFonts w:ascii="Arial" w:hAnsi="Arial" w:cs="Arial"/>
                <w:sz w:val="24"/>
              </w:rPr>
            </w:pPr>
            <w:r w:rsidRPr="00616209">
              <w:rPr>
                <w:rFonts w:ascii="Arial" w:hAnsi="Arial" w:cs="Arial"/>
                <w:sz w:val="24"/>
              </w:rPr>
              <w:t>2.PRENESENI</w:t>
            </w:r>
            <w:r w:rsidRPr="00616209">
              <w:rPr>
                <w:rFonts w:ascii="Arial" w:hAnsi="Arial" w:cs="Arial"/>
                <w:spacing w:val="-14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GUBITAK</w:t>
            </w:r>
          </w:p>
        </w:tc>
        <w:tc>
          <w:tcPr>
            <w:tcW w:w="1980" w:type="dxa"/>
          </w:tcPr>
          <w:p w:rsidRPr="00616209" w:rsidR="00E35195" w:rsidP="007C7DEC" w:rsidRDefault="00E35195">
            <w:pPr>
              <w:pStyle w:val="TableParagraph"/>
              <w:spacing w:before="45"/>
              <w:ind w:left="786" w:right="779"/>
              <w:jc w:val="center"/>
              <w:rPr>
                <w:rFonts w:ascii="Arial" w:hAnsi="Arial" w:cs="Arial"/>
                <w:sz w:val="24"/>
              </w:rPr>
            </w:pPr>
            <w:r w:rsidRPr="00616209">
              <w:rPr>
                <w:rFonts w:ascii="Arial" w:hAnsi="Arial" w:cs="Arial"/>
                <w:sz w:val="24"/>
              </w:rPr>
              <w:t>086</w:t>
            </w:r>
          </w:p>
        </w:tc>
        <w:tc>
          <w:tcPr>
            <w:tcW w:w="2669" w:type="dxa"/>
          </w:tcPr>
          <w:p w:rsidRPr="00616209" w:rsidR="00E35195" w:rsidP="007C7DEC" w:rsidRDefault="00E35195">
            <w:pPr>
              <w:pStyle w:val="TableParagraph"/>
              <w:spacing w:before="45"/>
              <w:ind w:right="40"/>
              <w:jc w:val="right"/>
              <w:rPr>
                <w:rFonts w:ascii="Arial" w:hAnsi="Arial" w:cs="Arial"/>
                <w:sz w:val="24"/>
              </w:rPr>
            </w:pPr>
            <w:r w:rsidRPr="00616209">
              <w:rPr>
                <w:rFonts w:ascii="Arial" w:hAnsi="Arial" w:cs="Arial"/>
                <w:sz w:val="24"/>
              </w:rPr>
              <w:t>195.072,08</w:t>
            </w:r>
          </w:p>
        </w:tc>
      </w:tr>
      <w:tr w:rsidRPr="00616209" w:rsidR="00E35195" w:rsidTr="007C7DEC">
        <w:trPr>
          <w:trHeight w:val="393"/>
        </w:trPr>
        <w:tc>
          <w:tcPr>
            <w:tcW w:w="4426" w:type="dxa"/>
          </w:tcPr>
          <w:p w:rsidRPr="00616209" w:rsidR="00E35195" w:rsidP="007C7DEC" w:rsidRDefault="00E35195">
            <w:pPr>
              <w:pStyle w:val="TableParagraph"/>
              <w:spacing w:before="45"/>
              <w:ind w:left="165"/>
              <w:rPr>
                <w:rFonts w:ascii="Arial" w:hAnsi="Arial" w:cs="Arial"/>
                <w:sz w:val="24"/>
              </w:rPr>
            </w:pPr>
            <w:r w:rsidRPr="00616209">
              <w:rPr>
                <w:rFonts w:ascii="Arial" w:hAnsi="Arial" w:cs="Arial"/>
                <w:sz w:val="24"/>
              </w:rPr>
              <w:t>VII.</w:t>
            </w:r>
            <w:r w:rsidRPr="00616209">
              <w:rPr>
                <w:rFonts w:ascii="Arial" w:hAnsi="Arial" w:cs="Arial"/>
                <w:spacing w:val="-7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DOBIT</w:t>
            </w:r>
            <w:r w:rsidRPr="00616209">
              <w:rPr>
                <w:rFonts w:ascii="Arial" w:hAnsi="Arial" w:cs="Arial"/>
                <w:spacing w:val="-6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ILI</w:t>
            </w:r>
            <w:r w:rsidRPr="00616209">
              <w:rPr>
                <w:rFonts w:ascii="Arial" w:hAnsi="Arial" w:cs="Arial"/>
                <w:spacing w:val="-6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GUBITAK</w:t>
            </w:r>
            <w:r w:rsidRPr="00616209">
              <w:rPr>
                <w:rFonts w:ascii="Arial" w:hAnsi="Arial" w:cs="Arial"/>
                <w:spacing w:val="-8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POSLOVNE</w:t>
            </w:r>
            <w:r w:rsidRPr="00616209">
              <w:rPr>
                <w:rFonts w:ascii="Arial" w:hAnsi="Arial" w:cs="Arial"/>
                <w:spacing w:val="-8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GODINE</w:t>
            </w:r>
          </w:p>
        </w:tc>
        <w:tc>
          <w:tcPr>
            <w:tcW w:w="1980" w:type="dxa"/>
          </w:tcPr>
          <w:p w:rsidRPr="00616209" w:rsidR="00E35195" w:rsidP="007C7DEC" w:rsidRDefault="00E35195">
            <w:pPr>
              <w:pStyle w:val="TableParagraph"/>
              <w:spacing w:before="45"/>
              <w:ind w:left="786" w:right="779"/>
              <w:jc w:val="center"/>
              <w:rPr>
                <w:rFonts w:ascii="Arial" w:hAnsi="Arial" w:cs="Arial"/>
                <w:sz w:val="24"/>
              </w:rPr>
            </w:pPr>
            <w:r w:rsidRPr="00616209">
              <w:rPr>
                <w:rFonts w:ascii="Arial" w:hAnsi="Arial" w:cs="Arial"/>
                <w:sz w:val="24"/>
              </w:rPr>
              <w:t>087</w:t>
            </w:r>
          </w:p>
        </w:tc>
        <w:tc>
          <w:tcPr>
            <w:tcW w:w="2669" w:type="dxa"/>
          </w:tcPr>
          <w:p w:rsidRPr="00616209" w:rsidR="00E35195" w:rsidP="007C7DEC" w:rsidRDefault="00E35195">
            <w:pPr>
              <w:pStyle w:val="TableParagraph"/>
              <w:rPr>
                <w:rFonts w:ascii="Arial" w:hAnsi="Arial" w:cs="Arial"/>
              </w:rPr>
            </w:pPr>
          </w:p>
        </w:tc>
      </w:tr>
      <w:tr w:rsidRPr="00616209" w:rsidR="00E35195" w:rsidTr="007C7DEC">
        <w:trPr>
          <w:trHeight w:val="390"/>
        </w:trPr>
        <w:tc>
          <w:tcPr>
            <w:tcW w:w="4426" w:type="dxa"/>
          </w:tcPr>
          <w:p w:rsidRPr="00616209" w:rsidR="00E35195" w:rsidP="007C7DEC" w:rsidRDefault="00E35195">
            <w:pPr>
              <w:pStyle w:val="TableParagraph"/>
              <w:spacing w:before="42"/>
              <w:ind w:left="328"/>
              <w:rPr>
                <w:rFonts w:ascii="Arial" w:hAnsi="Arial" w:cs="Arial"/>
                <w:sz w:val="24"/>
              </w:rPr>
            </w:pPr>
            <w:r w:rsidRPr="00616209">
              <w:rPr>
                <w:rFonts w:ascii="Arial" w:hAnsi="Arial" w:cs="Arial"/>
                <w:sz w:val="24"/>
              </w:rPr>
              <w:t>2.</w:t>
            </w:r>
            <w:r w:rsidRPr="00616209">
              <w:rPr>
                <w:rFonts w:ascii="Arial" w:hAnsi="Arial" w:cs="Arial"/>
                <w:spacing w:val="-9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GUBITAK</w:t>
            </w:r>
            <w:r w:rsidRPr="00616209">
              <w:rPr>
                <w:rFonts w:ascii="Arial" w:hAnsi="Arial" w:cs="Arial"/>
                <w:spacing w:val="-10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POSLOVNE</w:t>
            </w:r>
            <w:r w:rsidRPr="00616209">
              <w:rPr>
                <w:rFonts w:ascii="Arial" w:hAnsi="Arial" w:cs="Arial"/>
                <w:spacing w:val="-8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GODINE</w:t>
            </w:r>
          </w:p>
        </w:tc>
        <w:tc>
          <w:tcPr>
            <w:tcW w:w="1980" w:type="dxa"/>
          </w:tcPr>
          <w:p w:rsidRPr="00616209" w:rsidR="00E35195" w:rsidP="007C7DEC" w:rsidRDefault="00E35195">
            <w:pPr>
              <w:pStyle w:val="TableParagraph"/>
              <w:spacing w:before="42"/>
              <w:ind w:left="786" w:right="779"/>
              <w:jc w:val="center"/>
              <w:rPr>
                <w:rFonts w:ascii="Arial" w:hAnsi="Arial" w:cs="Arial"/>
                <w:sz w:val="24"/>
              </w:rPr>
            </w:pPr>
            <w:r w:rsidRPr="00616209">
              <w:rPr>
                <w:rFonts w:ascii="Arial" w:hAnsi="Arial" w:cs="Arial"/>
                <w:sz w:val="24"/>
              </w:rPr>
              <w:t>089</w:t>
            </w:r>
          </w:p>
        </w:tc>
        <w:tc>
          <w:tcPr>
            <w:tcW w:w="2669" w:type="dxa"/>
          </w:tcPr>
          <w:p w:rsidRPr="00616209" w:rsidR="00E35195" w:rsidP="007C7DEC" w:rsidRDefault="00E35195">
            <w:pPr>
              <w:pStyle w:val="TableParagraph"/>
              <w:spacing w:before="42"/>
              <w:ind w:right="40"/>
              <w:jc w:val="right"/>
              <w:rPr>
                <w:rFonts w:ascii="Arial" w:hAnsi="Arial" w:cs="Arial"/>
                <w:sz w:val="24"/>
              </w:rPr>
            </w:pPr>
            <w:r w:rsidRPr="00616209">
              <w:rPr>
                <w:rFonts w:ascii="Arial" w:hAnsi="Arial" w:cs="Arial"/>
                <w:sz w:val="24"/>
              </w:rPr>
              <w:t>52.996,20</w:t>
            </w:r>
          </w:p>
        </w:tc>
      </w:tr>
      <w:tr w:rsidRPr="00616209" w:rsidR="00E35195" w:rsidTr="007C7DEC">
        <w:trPr>
          <w:trHeight w:val="393"/>
        </w:trPr>
        <w:tc>
          <w:tcPr>
            <w:tcW w:w="4426" w:type="dxa"/>
          </w:tcPr>
          <w:p w:rsidRPr="00616209" w:rsidR="00E35195" w:rsidP="007C7DEC" w:rsidRDefault="00E35195">
            <w:pPr>
              <w:pStyle w:val="TableParagraph"/>
              <w:spacing w:before="45"/>
              <w:ind w:left="54"/>
              <w:rPr>
                <w:rFonts w:ascii="Arial" w:hAnsi="Arial" w:cs="Arial"/>
                <w:sz w:val="24"/>
              </w:rPr>
            </w:pPr>
            <w:r w:rsidRPr="00616209">
              <w:rPr>
                <w:rFonts w:ascii="Arial" w:hAnsi="Arial" w:cs="Arial"/>
                <w:sz w:val="24"/>
              </w:rPr>
              <w:t>B)</w:t>
            </w:r>
            <w:r w:rsidRPr="00616209">
              <w:rPr>
                <w:rFonts w:ascii="Arial" w:hAnsi="Arial" w:cs="Arial"/>
                <w:spacing w:val="-7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REZERVIRANJA</w:t>
            </w:r>
          </w:p>
        </w:tc>
        <w:tc>
          <w:tcPr>
            <w:tcW w:w="1980" w:type="dxa"/>
          </w:tcPr>
          <w:p w:rsidRPr="00616209" w:rsidR="00E35195" w:rsidP="007C7DEC" w:rsidRDefault="00E35195">
            <w:pPr>
              <w:pStyle w:val="TableParagraph"/>
              <w:spacing w:before="45"/>
              <w:ind w:left="786" w:right="779"/>
              <w:jc w:val="center"/>
              <w:rPr>
                <w:rFonts w:ascii="Arial" w:hAnsi="Arial" w:cs="Arial"/>
                <w:sz w:val="24"/>
              </w:rPr>
            </w:pPr>
            <w:r w:rsidRPr="00616209">
              <w:rPr>
                <w:rFonts w:ascii="Arial" w:hAnsi="Arial" w:cs="Arial"/>
                <w:sz w:val="24"/>
              </w:rPr>
              <w:t>091</w:t>
            </w:r>
          </w:p>
        </w:tc>
        <w:tc>
          <w:tcPr>
            <w:tcW w:w="2669" w:type="dxa"/>
          </w:tcPr>
          <w:p w:rsidRPr="00616209" w:rsidR="00E35195" w:rsidP="007C7DEC" w:rsidRDefault="00E35195">
            <w:pPr>
              <w:pStyle w:val="TableParagraph"/>
              <w:rPr>
                <w:rFonts w:ascii="Arial" w:hAnsi="Arial" w:cs="Arial"/>
              </w:rPr>
            </w:pPr>
          </w:p>
        </w:tc>
      </w:tr>
      <w:tr w:rsidRPr="00616209" w:rsidR="00E35195" w:rsidTr="007C7DEC">
        <w:trPr>
          <w:trHeight w:val="393"/>
        </w:trPr>
        <w:tc>
          <w:tcPr>
            <w:tcW w:w="4426" w:type="dxa"/>
          </w:tcPr>
          <w:p w:rsidRPr="00616209" w:rsidR="00E35195" w:rsidP="007C7DEC" w:rsidRDefault="00E35195">
            <w:pPr>
              <w:pStyle w:val="TableParagraph"/>
              <w:spacing w:before="45"/>
              <w:ind w:left="54"/>
              <w:rPr>
                <w:rFonts w:ascii="Arial" w:hAnsi="Arial" w:cs="Arial"/>
                <w:sz w:val="24"/>
              </w:rPr>
            </w:pPr>
            <w:r w:rsidRPr="00616209">
              <w:rPr>
                <w:rFonts w:ascii="Arial" w:hAnsi="Arial" w:cs="Arial"/>
                <w:sz w:val="24"/>
              </w:rPr>
              <w:t>C)</w:t>
            </w:r>
            <w:r w:rsidRPr="00616209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DUGOROČNE</w:t>
            </w:r>
            <w:r w:rsidRPr="00616209">
              <w:rPr>
                <w:rFonts w:ascii="Arial" w:hAnsi="Arial" w:cs="Arial"/>
                <w:spacing w:val="-5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OBVEZE</w:t>
            </w:r>
          </w:p>
        </w:tc>
        <w:tc>
          <w:tcPr>
            <w:tcW w:w="1980" w:type="dxa"/>
          </w:tcPr>
          <w:p w:rsidRPr="00616209" w:rsidR="00E35195" w:rsidP="007C7DEC" w:rsidRDefault="00E35195">
            <w:pPr>
              <w:pStyle w:val="TableParagraph"/>
              <w:spacing w:before="45"/>
              <w:ind w:left="786" w:right="779"/>
              <w:jc w:val="center"/>
              <w:rPr>
                <w:rFonts w:ascii="Arial" w:hAnsi="Arial" w:cs="Arial"/>
                <w:sz w:val="24"/>
              </w:rPr>
            </w:pPr>
            <w:r w:rsidRPr="00616209">
              <w:rPr>
                <w:rFonts w:ascii="Arial" w:hAnsi="Arial" w:cs="Arial"/>
                <w:sz w:val="24"/>
              </w:rPr>
              <w:t>098</w:t>
            </w:r>
          </w:p>
        </w:tc>
        <w:tc>
          <w:tcPr>
            <w:tcW w:w="2669" w:type="dxa"/>
          </w:tcPr>
          <w:p w:rsidRPr="00616209" w:rsidR="00E35195" w:rsidP="007C7DEC" w:rsidRDefault="00E35195">
            <w:pPr>
              <w:pStyle w:val="TableParagraph"/>
              <w:spacing w:before="45"/>
              <w:ind w:right="40"/>
              <w:jc w:val="right"/>
              <w:rPr>
                <w:rFonts w:ascii="Arial" w:hAnsi="Arial" w:cs="Arial"/>
                <w:sz w:val="24"/>
              </w:rPr>
            </w:pPr>
            <w:r w:rsidRPr="00616209">
              <w:rPr>
                <w:rFonts w:ascii="Arial" w:hAnsi="Arial" w:cs="Arial"/>
                <w:sz w:val="24"/>
              </w:rPr>
              <w:t>5.331.022,71</w:t>
            </w:r>
          </w:p>
        </w:tc>
      </w:tr>
      <w:tr w:rsidRPr="00616209" w:rsidR="00E35195" w:rsidTr="007C7DEC">
        <w:trPr>
          <w:trHeight w:val="685"/>
        </w:trPr>
        <w:tc>
          <w:tcPr>
            <w:tcW w:w="4426" w:type="dxa"/>
          </w:tcPr>
          <w:p w:rsidRPr="00616209" w:rsidR="00E35195" w:rsidP="007C7DEC" w:rsidRDefault="00E35195">
            <w:pPr>
              <w:pStyle w:val="TableParagraph"/>
              <w:spacing w:before="45"/>
              <w:ind w:left="54" w:right="703" w:firstLine="165"/>
              <w:rPr>
                <w:rFonts w:ascii="Arial" w:hAnsi="Arial" w:cs="Arial"/>
                <w:sz w:val="24"/>
              </w:rPr>
            </w:pPr>
            <w:r w:rsidRPr="00616209">
              <w:rPr>
                <w:rFonts w:ascii="Arial" w:hAnsi="Arial" w:cs="Arial"/>
                <w:sz w:val="24"/>
              </w:rPr>
              <w:t>5.</w:t>
            </w:r>
            <w:r w:rsidRPr="00616209">
              <w:rPr>
                <w:rFonts w:ascii="Arial" w:hAnsi="Arial" w:cs="Arial"/>
                <w:spacing w:val="-7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OBVEZE</w:t>
            </w:r>
            <w:r w:rsidRPr="00616209">
              <w:rPr>
                <w:rFonts w:ascii="Arial" w:hAnsi="Arial" w:cs="Arial"/>
                <w:spacing w:val="-5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ZA</w:t>
            </w:r>
            <w:r w:rsidRPr="00616209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ZAJMOVE,</w:t>
            </w:r>
            <w:r w:rsidRPr="00616209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DEPOZITE</w:t>
            </w:r>
            <w:r w:rsidRPr="00616209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I</w:t>
            </w:r>
            <w:r w:rsidRPr="00616209">
              <w:rPr>
                <w:rFonts w:ascii="Arial" w:hAnsi="Arial" w:cs="Arial"/>
                <w:spacing w:val="-51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SLIČNO</w:t>
            </w:r>
          </w:p>
        </w:tc>
        <w:tc>
          <w:tcPr>
            <w:tcW w:w="1980" w:type="dxa"/>
          </w:tcPr>
          <w:p w:rsidRPr="00616209" w:rsidR="00E35195" w:rsidP="007C7DEC" w:rsidRDefault="00E35195">
            <w:pPr>
              <w:pStyle w:val="TableParagraph"/>
              <w:spacing w:before="8"/>
              <w:rPr>
                <w:rFonts w:ascii="Arial" w:hAnsi="Arial" w:cs="Arial"/>
                <w:sz w:val="27"/>
              </w:rPr>
            </w:pPr>
          </w:p>
          <w:p w:rsidRPr="00616209" w:rsidR="00E35195" w:rsidP="007C7DEC" w:rsidRDefault="00E35195">
            <w:pPr>
              <w:pStyle w:val="TableParagraph"/>
              <w:ind w:left="786" w:right="779"/>
              <w:jc w:val="center"/>
              <w:rPr>
                <w:rFonts w:ascii="Arial" w:hAnsi="Arial" w:cs="Arial"/>
                <w:sz w:val="24"/>
              </w:rPr>
            </w:pPr>
            <w:r w:rsidRPr="00616209">
              <w:rPr>
                <w:rFonts w:ascii="Arial" w:hAnsi="Arial" w:cs="Arial"/>
                <w:sz w:val="24"/>
              </w:rPr>
              <w:t>103</w:t>
            </w:r>
          </w:p>
        </w:tc>
        <w:tc>
          <w:tcPr>
            <w:tcW w:w="2669" w:type="dxa"/>
          </w:tcPr>
          <w:p w:rsidRPr="00616209" w:rsidR="00E35195" w:rsidP="007C7DEC" w:rsidRDefault="00E35195">
            <w:pPr>
              <w:pStyle w:val="TableParagraph"/>
              <w:spacing w:before="8"/>
              <w:rPr>
                <w:rFonts w:ascii="Arial" w:hAnsi="Arial" w:cs="Arial"/>
                <w:sz w:val="27"/>
              </w:rPr>
            </w:pPr>
          </w:p>
          <w:p w:rsidRPr="00616209" w:rsidR="00E35195" w:rsidP="007C7DEC" w:rsidRDefault="00E35195">
            <w:pPr>
              <w:pStyle w:val="TableParagraph"/>
              <w:ind w:right="40"/>
              <w:jc w:val="right"/>
              <w:rPr>
                <w:rFonts w:ascii="Arial" w:hAnsi="Arial" w:cs="Arial"/>
                <w:sz w:val="24"/>
              </w:rPr>
            </w:pPr>
            <w:r w:rsidRPr="00616209">
              <w:rPr>
                <w:rFonts w:ascii="Arial" w:hAnsi="Arial" w:cs="Arial"/>
                <w:sz w:val="24"/>
              </w:rPr>
              <w:t>116.775,25</w:t>
            </w:r>
          </w:p>
        </w:tc>
      </w:tr>
      <w:tr w:rsidRPr="00616209" w:rsidR="00E35195" w:rsidTr="007C7DEC">
        <w:trPr>
          <w:trHeight w:val="393"/>
        </w:trPr>
        <w:tc>
          <w:tcPr>
            <w:tcW w:w="4426" w:type="dxa"/>
          </w:tcPr>
          <w:p w:rsidRPr="00616209" w:rsidR="00E35195" w:rsidP="007C7DEC" w:rsidRDefault="00E35195">
            <w:pPr>
              <w:pStyle w:val="TableParagraph"/>
              <w:spacing w:before="45"/>
              <w:ind w:left="54"/>
              <w:rPr>
                <w:rFonts w:ascii="Arial" w:hAnsi="Arial" w:cs="Arial"/>
                <w:sz w:val="24"/>
              </w:rPr>
            </w:pPr>
            <w:r w:rsidRPr="00616209">
              <w:rPr>
                <w:rFonts w:ascii="Arial" w:hAnsi="Arial" w:cs="Arial"/>
                <w:sz w:val="24"/>
              </w:rPr>
              <w:t>D)</w:t>
            </w:r>
            <w:r w:rsidRPr="00616209">
              <w:rPr>
                <w:rFonts w:ascii="Arial" w:hAnsi="Arial" w:cs="Arial"/>
                <w:spacing w:val="-13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KRATKOROČNE</w:t>
            </w:r>
            <w:r w:rsidRPr="00616209">
              <w:rPr>
                <w:rFonts w:ascii="Arial" w:hAnsi="Arial" w:cs="Arial"/>
                <w:spacing w:val="-13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OBVEZE</w:t>
            </w:r>
          </w:p>
        </w:tc>
        <w:tc>
          <w:tcPr>
            <w:tcW w:w="1980" w:type="dxa"/>
          </w:tcPr>
          <w:p w:rsidRPr="00616209" w:rsidR="00E35195" w:rsidP="007C7DEC" w:rsidRDefault="00E35195">
            <w:pPr>
              <w:pStyle w:val="TableParagraph"/>
              <w:spacing w:before="45"/>
              <w:ind w:left="786" w:right="779"/>
              <w:jc w:val="center"/>
              <w:rPr>
                <w:rFonts w:ascii="Arial" w:hAnsi="Arial" w:cs="Arial"/>
                <w:sz w:val="24"/>
              </w:rPr>
            </w:pPr>
            <w:r w:rsidRPr="00616209">
              <w:rPr>
                <w:rFonts w:ascii="Arial" w:hAnsi="Arial" w:cs="Arial"/>
                <w:sz w:val="24"/>
              </w:rPr>
              <w:t>110</w:t>
            </w:r>
          </w:p>
        </w:tc>
        <w:tc>
          <w:tcPr>
            <w:tcW w:w="2669" w:type="dxa"/>
          </w:tcPr>
          <w:p w:rsidRPr="00616209" w:rsidR="00E35195" w:rsidP="007C7DEC" w:rsidRDefault="00E35195">
            <w:pPr>
              <w:pStyle w:val="TableParagraph"/>
              <w:spacing w:before="45"/>
              <w:ind w:right="40"/>
              <w:jc w:val="right"/>
              <w:rPr>
                <w:rFonts w:ascii="Arial" w:hAnsi="Arial" w:cs="Arial"/>
                <w:sz w:val="24"/>
              </w:rPr>
            </w:pPr>
            <w:r w:rsidRPr="00616209">
              <w:rPr>
                <w:rFonts w:ascii="Arial" w:hAnsi="Arial" w:cs="Arial"/>
                <w:sz w:val="24"/>
              </w:rPr>
              <w:t>2.113.433,70</w:t>
            </w:r>
          </w:p>
        </w:tc>
      </w:tr>
      <w:tr w:rsidRPr="00616209" w:rsidR="00E35195" w:rsidTr="007C7DEC">
        <w:trPr>
          <w:trHeight w:val="988"/>
        </w:trPr>
        <w:tc>
          <w:tcPr>
            <w:tcW w:w="4426" w:type="dxa"/>
          </w:tcPr>
          <w:p w:rsidRPr="00616209" w:rsidR="00E35195" w:rsidP="007C7DEC" w:rsidRDefault="00E35195">
            <w:pPr>
              <w:pStyle w:val="TableParagraph"/>
              <w:spacing w:before="54"/>
              <w:ind w:left="54" w:right="648" w:firstLine="165"/>
              <w:rPr>
                <w:rFonts w:ascii="Arial" w:hAnsi="Arial" w:cs="Arial"/>
                <w:sz w:val="24"/>
              </w:rPr>
            </w:pPr>
            <w:r w:rsidRPr="00616209">
              <w:rPr>
                <w:rFonts w:ascii="Arial" w:hAnsi="Arial" w:cs="Arial"/>
                <w:sz w:val="24"/>
              </w:rPr>
              <w:t>4.</w:t>
            </w:r>
            <w:r w:rsidRPr="00616209">
              <w:rPr>
                <w:rFonts w:ascii="Arial" w:hAnsi="Arial" w:cs="Arial"/>
                <w:spacing w:val="-7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OBVEZE</w:t>
            </w:r>
            <w:r w:rsidRPr="00616209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ZA</w:t>
            </w:r>
            <w:r w:rsidRPr="00616209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ZAJMOVE,</w:t>
            </w:r>
            <w:r w:rsidRPr="00616209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DEPOZITE</w:t>
            </w:r>
            <w:r w:rsidRPr="00616209">
              <w:rPr>
                <w:rFonts w:ascii="Arial" w:hAnsi="Arial" w:cs="Arial"/>
                <w:spacing w:val="48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I</w:t>
            </w:r>
            <w:r w:rsidRPr="00616209">
              <w:rPr>
                <w:rFonts w:ascii="Arial" w:hAnsi="Arial" w:cs="Arial"/>
                <w:spacing w:val="-52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SLIČNO DRUŠTVA POVEZANIH</w:t>
            </w:r>
            <w:r w:rsidRPr="00616209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SUDJELUJUĆIM</w:t>
            </w:r>
            <w:r w:rsidRPr="00616209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INTERESOM</w:t>
            </w:r>
          </w:p>
        </w:tc>
        <w:tc>
          <w:tcPr>
            <w:tcW w:w="1980" w:type="dxa"/>
          </w:tcPr>
          <w:p w:rsidRPr="00616209" w:rsidR="00E35195" w:rsidP="007C7DEC" w:rsidRDefault="00E35195">
            <w:pPr>
              <w:pStyle w:val="TableParagraph"/>
              <w:rPr>
                <w:rFonts w:ascii="Arial" w:hAnsi="Arial" w:cs="Arial"/>
                <w:sz w:val="24"/>
              </w:rPr>
            </w:pPr>
          </w:p>
          <w:p w:rsidRPr="00616209" w:rsidR="00E35195" w:rsidP="007C7DEC" w:rsidRDefault="00E35195">
            <w:pPr>
              <w:pStyle w:val="TableParagraph"/>
              <w:spacing w:before="5"/>
              <w:rPr>
                <w:rFonts w:ascii="Arial" w:hAnsi="Arial" w:cs="Arial"/>
                <w:sz w:val="28"/>
              </w:rPr>
            </w:pPr>
          </w:p>
          <w:p w:rsidRPr="00616209" w:rsidR="00E35195" w:rsidP="007C7DEC" w:rsidRDefault="00E35195">
            <w:pPr>
              <w:pStyle w:val="TableParagraph"/>
              <w:ind w:left="786" w:right="779"/>
              <w:jc w:val="center"/>
              <w:rPr>
                <w:rFonts w:ascii="Arial" w:hAnsi="Arial" w:cs="Arial"/>
                <w:sz w:val="24"/>
              </w:rPr>
            </w:pPr>
            <w:r w:rsidRPr="00616209">
              <w:rPr>
                <w:rFonts w:ascii="Arial" w:hAnsi="Arial" w:cs="Arial"/>
                <w:sz w:val="24"/>
              </w:rPr>
              <w:t>114</w:t>
            </w:r>
          </w:p>
        </w:tc>
        <w:tc>
          <w:tcPr>
            <w:tcW w:w="2669" w:type="dxa"/>
          </w:tcPr>
          <w:p w:rsidRPr="00616209" w:rsidR="00E35195" w:rsidP="007C7DEC" w:rsidRDefault="00E35195">
            <w:pPr>
              <w:pStyle w:val="TableParagraph"/>
              <w:rPr>
                <w:rFonts w:ascii="Arial" w:hAnsi="Arial" w:cs="Arial"/>
              </w:rPr>
            </w:pPr>
          </w:p>
        </w:tc>
      </w:tr>
      <w:tr w:rsidRPr="00616209" w:rsidR="00E35195" w:rsidTr="007C7DEC">
        <w:trPr>
          <w:trHeight w:val="685"/>
        </w:trPr>
        <w:tc>
          <w:tcPr>
            <w:tcW w:w="4426" w:type="dxa"/>
          </w:tcPr>
          <w:p w:rsidRPr="00616209" w:rsidR="00E35195" w:rsidP="007C7DEC" w:rsidRDefault="00E35195">
            <w:pPr>
              <w:pStyle w:val="TableParagraph"/>
              <w:spacing w:before="45"/>
              <w:ind w:left="54" w:right="648" w:firstLine="165"/>
              <w:rPr>
                <w:rFonts w:ascii="Arial" w:hAnsi="Arial" w:cs="Arial"/>
                <w:sz w:val="24"/>
              </w:rPr>
            </w:pPr>
            <w:r w:rsidRPr="00616209">
              <w:rPr>
                <w:rFonts w:ascii="Arial" w:hAnsi="Arial" w:cs="Arial"/>
                <w:sz w:val="24"/>
              </w:rPr>
              <w:t>5.</w:t>
            </w:r>
            <w:r w:rsidRPr="00616209">
              <w:rPr>
                <w:rFonts w:ascii="Arial" w:hAnsi="Arial" w:cs="Arial"/>
                <w:spacing w:val="-7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OBVEZE</w:t>
            </w:r>
            <w:r w:rsidRPr="00616209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ZA</w:t>
            </w:r>
            <w:r w:rsidRPr="00616209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ZAJMOVE,</w:t>
            </w:r>
            <w:r w:rsidRPr="00616209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DEPOZITE</w:t>
            </w:r>
            <w:r w:rsidRPr="00616209">
              <w:rPr>
                <w:rFonts w:ascii="Arial" w:hAnsi="Arial" w:cs="Arial"/>
                <w:spacing w:val="48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I</w:t>
            </w:r>
            <w:r w:rsidRPr="00616209">
              <w:rPr>
                <w:rFonts w:ascii="Arial" w:hAnsi="Arial" w:cs="Arial"/>
                <w:spacing w:val="-52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SLIČNO</w:t>
            </w:r>
          </w:p>
        </w:tc>
        <w:tc>
          <w:tcPr>
            <w:tcW w:w="1980" w:type="dxa"/>
          </w:tcPr>
          <w:p w:rsidRPr="00616209" w:rsidR="00E35195" w:rsidP="007C7DEC" w:rsidRDefault="00E35195">
            <w:pPr>
              <w:pStyle w:val="TableParagraph"/>
              <w:spacing w:before="8"/>
              <w:rPr>
                <w:rFonts w:ascii="Arial" w:hAnsi="Arial" w:cs="Arial"/>
                <w:sz w:val="27"/>
              </w:rPr>
            </w:pPr>
          </w:p>
          <w:p w:rsidRPr="00616209" w:rsidR="00E35195" w:rsidP="007C7DEC" w:rsidRDefault="00E35195">
            <w:pPr>
              <w:pStyle w:val="TableParagraph"/>
              <w:ind w:left="786" w:right="779"/>
              <w:jc w:val="center"/>
              <w:rPr>
                <w:rFonts w:ascii="Arial" w:hAnsi="Arial" w:cs="Arial"/>
                <w:sz w:val="24"/>
              </w:rPr>
            </w:pPr>
            <w:r w:rsidRPr="00616209">
              <w:rPr>
                <w:rFonts w:ascii="Arial" w:hAnsi="Arial" w:cs="Arial"/>
                <w:sz w:val="24"/>
              </w:rPr>
              <w:t>115</w:t>
            </w:r>
          </w:p>
        </w:tc>
        <w:tc>
          <w:tcPr>
            <w:tcW w:w="2669" w:type="dxa"/>
          </w:tcPr>
          <w:p w:rsidRPr="00616209" w:rsidR="00E35195" w:rsidP="007C7DEC" w:rsidRDefault="00E35195">
            <w:pPr>
              <w:pStyle w:val="TableParagraph"/>
              <w:spacing w:before="8"/>
              <w:rPr>
                <w:rFonts w:ascii="Arial" w:hAnsi="Arial" w:cs="Arial"/>
                <w:sz w:val="27"/>
              </w:rPr>
            </w:pPr>
          </w:p>
          <w:p w:rsidRPr="00616209" w:rsidR="00E35195" w:rsidP="007C7DEC" w:rsidRDefault="00E35195">
            <w:pPr>
              <w:pStyle w:val="TableParagraph"/>
              <w:ind w:right="40"/>
              <w:jc w:val="right"/>
              <w:rPr>
                <w:rFonts w:ascii="Arial" w:hAnsi="Arial" w:cs="Arial"/>
                <w:sz w:val="24"/>
              </w:rPr>
            </w:pPr>
            <w:r w:rsidRPr="00616209">
              <w:rPr>
                <w:rFonts w:ascii="Arial" w:hAnsi="Arial" w:cs="Arial"/>
                <w:sz w:val="24"/>
              </w:rPr>
              <w:t>127.884,69</w:t>
            </w:r>
          </w:p>
        </w:tc>
      </w:tr>
      <w:tr w:rsidRPr="00616209" w:rsidR="00E35195" w:rsidTr="007C7DEC">
        <w:trPr>
          <w:trHeight w:val="393"/>
        </w:trPr>
        <w:tc>
          <w:tcPr>
            <w:tcW w:w="4426" w:type="dxa"/>
          </w:tcPr>
          <w:p w:rsidRPr="00616209" w:rsidR="00E35195" w:rsidP="007C7DEC" w:rsidRDefault="00E35195">
            <w:pPr>
              <w:pStyle w:val="TableParagraph"/>
              <w:spacing w:before="45"/>
              <w:ind w:left="220"/>
              <w:rPr>
                <w:rFonts w:ascii="Arial" w:hAnsi="Arial" w:cs="Arial"/>
                <w:sz w:val="24"/>
              </w:rPr>
            </w:pPr>
            <w:r w:rsidRPr="00616209">
              <w:rPr>
                <w:rFonts w:ascii="Arial" w:hAnsi="Arial" w:cs="Arial"/>
                <w:sz w:val="24"/>
              </w:rPr>
              <w:t>8.</w:t>
            </w:r>
            <w:r w:rsidRPr="00616209">
              <w:rPr>
                <w:rFonts w:ascii="Arial" w:hAnsi="Arial" w:cs="Arial"/>
                <w:spacing w:val="-10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OBEVEZE</w:t>
            </w:r>
            <w:r w:rsidRPr="00616209">
              <w:rPr>
                <w:rFonts w:ascii="Arial" w:hAnsi="Arial" w:cs="Arial"/>
                <w:spacing w:val="-6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PREMA</w:t>
            </w:r>
            <w:r w:rsidRPr="00616209">
              <w:rPr>
                <w:rFonts w:ascii="Arial" w:hAnsi="Arial" w:cs="Arial"/>
                <w:spacing w:val="-9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DOBAVLJAČIMA</w:t>
            </w:r>
          </w:p>
        </w:tc>
        <w:tc>
          <w:tcPr>
            <w:tcW w:w="1980" w:type="dxa"/>
          </w:tcPr>
          <w:p w:rsidRPr="00616209" w:rsidR="00E35195" w:rsidP="007C7DEC" w:rsidRDefault="00E35195">
            <w:pPr>
              <w:pStyle w:val="TableParagraph"/>
              <w:spacing w:before="45"/>
              <w:ind w:left="786" w:right="779"/>
              <w:jc w:val="center"/>
              <w:rPr>
                <w:rFonts w:ascii="Arial" w:hAnsi="Arial" w:cs="Arial"/>
                <w:sz w:val="24"/>
              </w:rPr>
            </w:pPr>
            <w:r w:rsidRPr="00616209">
              <w:rPr>
                <w:rFonts w:ascii="Arial" w:hAnsi="Arial" w:cs="Arial"/>
                <w:sz w:val="24"/>
              </w:rPr>
              <w:t>118</w:t>
            </w:r>
          </w:p>
        </w:tc>
        <w:tc>
          <w:tcPr>
            <w:tcW w:w="2669" w:type="dxa"/>
          </w:tcPr>
          <w:p w:rsidRPr="00616209" w:rsidR="00E35195" w:rsidP="007C7DEC" w:rsidRDefault="00E35195">
            <w:pPr>
              <w:pStyle w:val="TableParagraph"/>
              <w:spacing w:before="45"/>
              <w:ind w:right="40"/>
              <w:jc w:val="right"/>
              <w:rPr>
                <w:rFonts w:ascii="Arial" w:hAnsi="Arial" w:cs="Arial"/>
                <w:sz w:val="24"/>
              </w:rPr>
            </w:pPr>
            <w:r w:rsidRPr="00616209">
              <w:rPr>
                <w:rFonts w:ascii="Arial" w:hAnsi="Arial" w:cs="Arial"/>
                <w:sz w:val="24"/>
              </w:rPr>
              <w:t>1.813.044,38</w:t>
            </w:r>
          </w:p>
        </w:tc>
      </w:tr>
      <w:tr w:rsidRPr="00616209" w:rsidR="00E35195" w:rsidTr="007C7DEC">
        <w:trPr>
          <w:trHeight w:val="393"/>
        </w:trPr>
        <w:tc>
          <w:tcPr>
            <w:tcW w:w="4426" w:type="dxa"/>
          </w:tcPr>
          <w:p w:rsidRPr="00616209" w:rsidR="00E35195" w:rsidP="007C7DEC" w:rsidRDefault="00E35195">
            <w:pPr>
              <w:pStyle w:val="TableParagraph"/>
              <w:spacing w:before="45"/>
              <w:ind w:left="165"/>
              <w:rPr>
                <w:rFonts w:ascii="Arial" w:hAnsi="Arial" w:cs="Arial"/>
                <w:sz w:val="24"/>
              </w:rPr>
            </w:pPr>
            <w:r w:rsidRPr="00616209">
              <w:rPr>
                <w:rFonts w:ascii="Arial" w:hAnsi="Arial" w:cs="Arial"/>
                <w:sz w:val="24"/>
              </w:rPr>
              <w:t>10.</w:t>
            </w:r>
            <w:r w:rsidRPr="00616209">
              <w:rPr>
                <w:rFonts w:ascii="Arial" w:hAnsi="Arial" w:cs="Arial"/>
                <w:spacing w:val="-7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OBVEZE</w:t>
            </w:r>
            <w:r w:rsidRPr="00616209">
              <w:rPr>
                <w:rFonts w:ascii="Arial" w:hAnsi="Arial" w:cs="Arial"/>
                <w:spacing w:val="-5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PREMA</w:t>
            </w:r>
            <w:r w:rsidRPr="00616209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ZAPOSLENICIMA</w:t>
            </w:r>
          </w:p>
        </w:tc>
        <w:tc>
          <w:tcPr>
            <w:tcW w:w="1980" w:type="dxa"/>
          </w:tcPr>
          <w:p w:rsidRPr="00616209" w:rsidR="00E35195" w:rsidP="007C7DEC" w:rsidRDefault="00E35195">
            <w:pPr>
              <w:pStyle w:val="TableParagraph"/>
              <w:spacing w:before="45"/>
              <w:ind w:left="786" w:right="779"/>
              <w:jc w:val="center"/>
              <w:rPr>
                <w:rFonts w:ascii="Arial" w:hAnsi="Arial" w:cs="Arial"/>
                <w:sz w:val="24"/>
              </w:rPr>
            </w:pPr>
            <w:r w:rsidRPr="00616209">
              <w:rPr>
                <w:rFonts w:ascii="Arial" w:hAnsi="Arial" w:cs="Arial"/>
                <w:sz w:val="24"/>
              </w:rPr>
              <w:t>120</w:t>
            </w:r>
          </w:p>
        </w:tc>
        <w:tc>
          <w:tcPr>
            <w:tcW w:w="2669" w:type="dxa"/>
          </w:tcPr>
          <w:p w:rsidRPr="00616209" w:rsidR="00E35195" w:rsidP="007C7DEC" w:rsidRDefault="00E35195">
            <w:pPr>
              <w:pStyle w:val="TableParagraph"/>
              <w:spacing w:before="45"/>
              <w:ind w:right="40"/>
              <w:jc w:val="right"/>
              <w:rPr>
                <w:rFonts w:ascii="Arial" w:hAnsi="Arial" w:cs="Arial"/>
                <w:sz w:val="24"/>
              </w:rPr>
            </w:pPr>
            <w:r w:rsidRPr="00616209">
              <w:rPr>
                <w:rFonts w:ascii="Arial" w:hAnsi="Arial" w:cs="Arial"/>
                <w:sz w:val="24"/>
              </w:rPr>
              <w:t>49.530,57</w:t>
            </w:r>
          </w:p>
        </w:tc>
      </w:tr>
      <w:tr w:rsidRPr="00616209" w:rsidR="00E35195" w:rsidTr="007C7DEC">
        <w:trPr>
          <w:trHeight w:val="685"/>
        </w:trPr>
        <w:tc>
          <w:tcPr>
            <w:tcW w:w="4426" w:type="dxa"/>
          </w:tcPr>
          <w:p w:rsidRPr="00616209" w:rsidR="00E35195" w:rsidP="007C7DEC" w:rsidRDefault="00E35195">
            <w:pPr>
              <w:pStyle w:val="TableParagraph"/>
              <w:spacing w:before="45"/>
              <w:ind w:left="54" w:right="435" w:firstLine="110"/>
              <w:rPr>
                <w:rFonts w:ascii="Arial" w:hAnsi="Arial" w:cs="Arial"/>
                <w:sz w:val="24"/>
              </w:rPr>
            </w:pPr>
            <w:r w:rsidRPr="00616209">
              <w:rPr>
                <w:rFonts w:ascii="Arial" w:hAnsi="Arial" w:cs="Arial"/>
                <w:sz w:val="24"/>
              </w:rPr>
              <w:t>11.</w:t>
            </w:r>
            <w:r w:rsidRPr="00616209">
              <w:rPr>
                <w:rFonts w:ascii="Arial" w:hAnsi="Arial" w:cs="Arial"/>
                <w:spacing w:val="-5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OBEVEZE</w:t>
            </w:r>
            <w:r w:rsidRPr="00616209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ZA</w:t>
            </w:r>
            <w:r w:rsidRPr="00616209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POREZE,</w:t>
            </w:r>
            <w:r w:rsidRPr="00616209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DOPRINOSE</w:t>
            </w:r>
            <w:r w:rsidRPr="00616209">
              <w:rPr>
                <w:rFonts w:ascii="Arial" w:hAnsi="Arial" w:cs="Arial"/>
                <w:spacing w:val="49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I</w:t>
            </w:r>
            <w:r w:rsidRPr="00616209">
              <w:rPr>
                <w:rFonts w:ascii="Arial" w:hAnsi="Arial" w:cs="Arial"/>
                <w:spacing w:val="-51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SLIČNA</w:t>
            </w:r>
            <w:r w:rsidRPr="00616209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DAVANJA</w:t>
            </w:r>
          </w:p>
        </w:tc>
        <w:tc>
          <w:tcPr>
            <w:tcW w:w="1980" w:type="dxa"/>
          </w:tcPr>
          <w:p w:rsidRPr="00616209" w:rsidR="00E35195" w:rsidP="007C7DEC" w:rsidRDefault="00E35195">
            <w:pPr>
              <w:pStyle w:val="TableParagraph"/>
              <w:spacing w:before="8"/>
              <w:rPr>
                <w:rFonts w:ascii="Arial" w:hAnsi="Arial" w:cs="Arial"/>
                <w:sz w:val="27"/>
              </w:rPr>
            </w:pPr>
          </w:p>
          <w:p w:rsidRPr="00616209" w:rsidR="00E35195" w:rsidP="007C7DEC" w:rsidRDefault="00E35195">
            <w:pPr>
              <w:pStyle w:val="TableParagraph"/>
              <w:ind w:left="786" w:right="779"/>
              <w:jc w:val="center"/>
              <w:rPr>
                <w:rFonts w:ascii="Arial" w:hAnsi="Arial" w:cs="Arial"/>
                <w:sz w:val="24"/>
              </w:rPr>
            </w:pPr>
            <w:r w:rsidRPr="00616209">
              <w:rPr>
                <w:rFonts w:ascii="Arial" w:hAnsi="Arial" w:cs="Arial"/>
                <w:sz w:val="24"/>
              </w:rPr>
              <w:t>121</w:t>
            </w:r>
          </w:p>
        </w:tc>
        <w:tc>
          <w:tcPr>
            <w:tcW w:w="2669" w:type="dxa"/>
          </w:tcPr>
          <w:p w:rsidRPr="00616209" w:rsidR="00E35195" w:rsidP="007C7DEC" w:rsidRDefault="00E35195">
            <w:pPr>
              <w:pStyle w:val="TableParagraph"/>
              <w:spacing w:before="8"/>
              <w:rPr>
                <w:rFonts w:ascii="Arial" w:hAnsi="Arial" w:cs="Arial"/>
                <w:sz w:val="27"/>
              </w:rPr>
            </w:pPr>
          </w:p>
          <w:p w:rsidRPr="00616209" w:rsidR="00E35195" w:rsidP="007C7DEC" w:rsidRDefault="00E35195">
            <w:pPr>
              <w:pStyle w:val="TableParagraph"/>
              <w:ind w:right="40"/>
              <w:jc w:val="right"/>
              <w:rPr>
                <w:rFonts w:ascii="Arial" w:hAnsi="Arial" w:cs="Arial"/>
                <w:sz w:val="24"/>
              </w:rPr>
            </w:pPr>
            <w:r w:rsidRPr="00616209">
              <w:rPr>
                <w:rFonts w:ascii="Arial" w:hAnsi="Arial" w:cs="Arial"/>
                <w:sz w:val="24"/>
              </w:rPr>
              <w:t>8.553,40</w:t>
            </w:r>
          </w:p>
        </w:tc>
      </w:tr>
      <w:tr w:rsidRPr="00616209" w:rsidR="00E35195" w:rsidTr="007C7DEC">
        <w:trPr>
          <w:trHeight w:val="685"/>
        </w:trPr>
        <w:tc>
          <w:tcPr>
            <w:tcW w:w="4426" w:type="dxa"/>
          </w:tcPr>
          <w:p w:rsidRPr="00616209" w:rsidR="00E35195" w:rsidP="007C7DEC" w:rsidRDefault="00E35195">
            <w:pPr>
              <w:pStyle w:val="TableParagraph"/>
              <w:spacing w:before="45"/>
              <w:ind w:left="54" w:right="578"/>
              <w:rPr>
                <w:rFonts w:ascii="Arial" w:hAnsi="Arial" w:cs="Arial"/>
                <w:sz w:val="24"/>
              </w:rPr>
            </w:pPr>
            <w:r w:rsidRPr="00616209">
              <w:rPr>
                <w:rFonts w:ascii="Arial" w:hAnsi="Arial" w:cs="Arial"/>
                <w:sz w:val="24"/>
              </w:rPr>
              <w:t>E)</w:t>
            </w:r>
            <w:r w:rsidRPr="00616209">
              <w:rPr>
                <w:rFonts w:ascii="Arial" w:hAnsi="Arial" w:cs="Arial"/>
                <w:spacing w:val="-10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ODGOĐENO</w:t>
            </w:r>
            <w:r w:rsidRPr="00616209">
              <w:rPr>
                <w:rFonts w:ascii="Arial" w:hAnsi="Arial" w:cs="Arial"/>
                <w:spacing w:val="-11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PLAĆANJE</w:t>
            </w:r>
            <w:r w:rsidRPr="00616209">
              <w:rPr>
                <w:rFonts w:ascii="Arial" w:hAnsi="Arial" w:cs="Arial"/>
                <w:spacing w:val="-9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TROŠKOVA</w:t>
            </w:r>
            <w:r w:rsidRPr="00616209">
              <w:rPr>
                <w:rFonts w:ascii="Arial" w:hAnsi="Arial" w:cs="Arial"/>
                <w:spacing w:val="-11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I</w:t>
            </w:r>
            <w:r w:rsidRPr="00616209">
              <w:rPr>
                <w:rFonts w:ascii="Arial" w:hAnsi="Arial" w:cs="Arial"/>
                <w:spacing w:val="-51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PRIHOD</w:t>
            </w:r>
            <w:r w:rsidRPr="00616209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BUDUĆEGA</w:t>
            </w:r>
            <w:r w:rsidRPr="00616209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RAZDOBLJA</w:t>
            </w:r>
          </w:p>
        </w:tc>
        <w:tc>
          <w:tcPr>
            <w:tcW w:w="1980" w:type="dxa"/>
          </w:tcPr>
          <w:p w:rsidRPr="00616209" w:rsidR="00E35195" w:rsidP="007C7DEC" w:rsidRDefault="00E35195">
            <w:pPr>
              <w:pStyle w:val="TableParagraph"/>
              <w:spacing w:before="8"/>
              <w:rPr>
                <w:rFonts w:ascii="Arial" w:hAnsi="Arial" w:cs="Arial"/>
                <w:sz w:val="27"/>
              </w:rPr>
            </w:pPr>
          </w:p>
          <w:p w:rsidRPr="00616209" w:rsidR="00E35195" w:rsidP="007C7DEC" w:rsidRDefault="00E35195">
            <w:pPr>
              <w:pStyle w:val="TableParagraph"/>
              <w:ind w:left="786" w:right="779"/>
              <w:jc w:val="center"/>
              <w:rPr>
                <w:rFonts w:ascii="Arial" w:hAnsi="Arial" w:cs="Arial"/>
                <w:sz w:val="24"/>
              </w:rPr>
            </w:pPr>
            <w:r w:rsidRPr="00616209">
              <w:rPr>
                <w:rFonts w:ascii="Arial" w:hAnsi="Arial" w:cs="Arial"/>
                <w:sz w:val="24"/>
              </w:rPr>
              <w:t>125</w:t>
            </w:r>
          </w:p>
        </w:tc>
        <w:tc>
          <w:tcPr>
            <w:tcW w:w="2669" w:type="dxa"/>
          </w:tcPr>
          <w:p w:rsidRPr="00616209" w:rsidR="00E35195" w:rsidP="007C7DEC" w:rsidRDefault="00E35195">
            <w:pPr>
              <w:pStyle w:val="TableParagraph"/>
              <w:rPr>
                <w:rFonts w:ascii="Arial" w:hAnsi="Arial" w:cs="Arial"/>
              </w:rPr>
            </w:pPr>
          </w:p>
        </w:tc>
      </w:tr>
      <w:tr w:rsidRPr="00616209" w:rsidR="00E35195" w:rsidTr="007C7DEC">
        <w:trPr>
          <w:trHeight w:val="393"/>
        </w:trPr>
        <w:tc>
          <w:tcPr>
            <w:tcW w:w="4426" w:type="dxa"/>
          </w:tcPr>
          <w:p w:rsidRPr="00616209" w:rsidR="00E35195" w:rsidP="007C7DEC" w:rsidRDefault="00E35195">
            <w:pPr>
              <w:pStyle w:val="TableParagraph"/>
              <w:spacing w:before="45"/>
              <w:ind w:left="54"/>
              <w:rPr>
                <w:rFonts w:ascii="Arial" w:hAnsi="Arial" w:cs="Arial"/>
                <w:sz w:val="24"/>
              </w:rPr>
            </w:pPr>
            <w:r w:rsidRPr="00616209">
              <w:rPr>
                <w:rFonts w:ascii="Arial" w:hAnsi="Arial" w:cs="Arial"/>
                <w:sz w:val="24"/>
              </w:rPr>
              <w:t>F)</w:t>
            </w:r>
            <w:r w:rsidRPr="00616209">
              <w:rPr>
                <w:rFonts w:ascii="Arial" w:hAnsi="Arial" w:cs="Arial"/>
                <w:spacing w:val="-9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UKUPNO</w:t>
            </w:r>
            <w:r w:rsidRPr="00616209">
              <w:rPr>
                <w:rFonts w:ascii="Arial" w:hAnsi="Arial" w:cs="Arial"/>
                <w:spacing w:val="-8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–</w:t>
            </w:r>
            <w:r w:rsidRPr="00616209">
              <w:rPr>
                <w:rFonts w:ascii="Arial" w:hAnsi="Arial" w:cs="Arial"/>
                <w:spacing w:val="-8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PASIVA</w:t>
            </w:r>
          </w:p>
        </w:tc>
        <w:tc>
          <w:tcPr>
            <w:tcW w:w="1980" w:type="dxa"/>
          </w:tcPr>
          <w:p w:rsidRPr="00616209" w:rsidR="00E35195" w:rsidP="007C7DEC" w:rsidRDefault="00E35195">
            <w:pPr>
              <w:pStyle w:val="TableParagraph"/>
              <w:spacing w:before="45"/>
              <w:ind w:left="786" w:right="779"/>
              <w:jc w:val="center"/>
              <w:rPr>
                <w:rFonts w:ascii="Arial" w:hAnsi="Arial" w:cs="Arial"/>
                <w:sz w:val="24"/>
              </w:rPr>
            </w:pPr>
            <w:r w:rsidRPr="00616209">
              <w:rPr>
                <w:rFonts w:ascii="Arial" w:hAnsi="Arial" w:cs="Arial"/>
                <w:sz w:val="24"/>
              </w:rPr>
              <w:t>126</w:t>
            </w:r>
          </w:p>
        </w:tc>
        <w:tc>
          <w:tcPr>
            <w:tcW w:w="2669" w:type="dxa"/>
          </w:tcPr>
          <w:p w:rsidRPr="00616209" w:rsidR="00E35195" w:rsidP="007C7DEC" w:rsidRDefault="00E35195">
            <w:pPr>
              <w:pStyle w:val="TableParagraph"/>
              <w:spacing w:before="45"/>
              <w:ind w:right="40"/>
              <w:jc w:val="right"/>
              <w:rPr>
                <w:rFonts w:ascii="Arial" w:hAnsi="Arial" w:cs="Arial"/>
                <w:sz w:val="24"/>
              </w:rPr>
            </w:pPr>
            <w:r w:rsidRPr="00616209">
              <w:rPr>
                <w:rFonts w:ascii="Arial" w:hAnsi="Arial" w:cs="Arial"/>
                <w:sz w:val="24"/>
              </w:rPr>
              <w:t>8.194.758,31</w:t>
            </w:r>
          </w:p>
        </w:tc>
      </w:tr>
      <w:tr w:rsidRPr="00616209" w:rsidR="00E35195" w:rsidTr="007C7DEC">
        <w:trPr>
          <w:trHeight w:val="393"/>
        </w:trPr>
        <w:tc>
          <w:tcPr>
            <w:tcW w:w="4426" w:type="dxa"/>
          </w:tcPr>
          <w:p w:rsidRPr="00616209" w:rsidR="00E35195" w:rsidP="007C7DEC" w:rsidRDefault="00E35195">
            <w:pPr>
              <w:pStyle w:val="TableParagraph"/>
              <w:spacing w:before="45"/>
              <w:ind w:left="54"/>
              <w:rPr>
                <w:rFonts w:ascii="Arial" w:hAnsi="Arial" w:cs="Arial"/>
                <w:sz w:val="24"/>
              </w:rPr>
            </w:pPr>
            <w:r w:rsidRPr="00616209">
              <w:rPr>
                <w:rFonts w:ascii="Arial" w:hAnsi="Arial" w:cs="Arial"/>
                <w:sz w:val="24"/>
              </w:rPr>
              <w:t>G)</w:t>
            </w:r>
            <w:r w:rsidRPr="00616209">
              <w:rPr>
                <w:rFonts w:ascii="Arial" w:hAnsi="Arial" w:cs="Arial"/>
                <w:spacing w:val="-8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IZVANBILANČNI</w:t>
            </w:r>
            <w:r w:rsidRPr="00616209">
              <w:rPr>
                <w:rFonts w:ascii="Arial" w:hAnsi="Arial" w:cs="Arial"/>
                <w:spacing w:val="-6"/>
                <w:sz w:val="24"/>
              </w:rPr>
              <w:t xml:space="preserve"> </w:t>
            </w:r>
            <w:r w:rsidRPr="00616209">
              <w:rPr>
                <w:rFonts w:ascii="Arial" w:hAnsi="Arial" w:cs="Arial"/>
                <w:sz w:val="24"/>
              </w:rPr>
              <w:t>ZAPISI</w:t>
            </w:r>
          </w:p>
        </w:tc>
        <w:tc>
          <w:tcPr>
            <w:tcW w:w="1980" w:type="dxa"/>
          </w:tcPr>
          <w:p w:rsidRPr="00616209" w:rsidR="00E35195" w:rsidP="007C7DEC" w:rsidRDefault="00E35195">
            <w:pPr>
              <w:pStyle w:val="TableParagraph"/>
              <w:spacing w:before="45"/>
              <w:ind w:left="786" w:right="779"/>
              <w:jc w:val="center"/>
              <w:rPr>
                <w:rFonts w:ascii="Arial" w:hAnsi="Arial" w:cs="Arial"/>
                <w:sz w:val="24"/>
              </w:rPr>
            </w:pPr>
            <w:r w:rsidRPr="00616209">
              <w:rPr>
                <w:rFonts w:ascii="Arial" w:hAnsi="Arial" w:cs="Arial"/>
                <w:sz w:val="24"/>
              </w:rPr>
              <w:t>127</w:t>
            </w:r>
          </w:p>
        </w:tc>
        <w:tc>
          <w:tcPr>
            <w:tcW w:w="2669" w:type="dxa"/>
          </w:tcPr>
          <w:p w:rsidRPr="00616209" w:rsidR="00E35195" w:rsidP="007C7DEC" w:rsidRDefault="00E35195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:rsidR="00E35195" w:rsidP="00E35195" w:rsidRDefault="00E35195">
      <w:pPr>
        <w:pStyle w:val="Tijeloteksta"/>
        <w:rPr>
          <w:sz w:val="20"/>
        </w:rPr>
      </w:pPr>
    </w:p>
    <w:p w:rsidR="00E35195" w:rsidP="00E35195" w:rsidRDefault="00E35195">
      <w:pPr>
        <w:pStyle w:val="Tijeloteksta"/>
        <w:rPr>
          <w:sz w:val="20"/>
        </w:rPr>
      </w:pPr>
    </w:p>
    <w:p w:rsidR="00E35195" w:rsidP="00E35195" w:rsidRDefault="00E35195">
      <w:pPr>
        <w:pStyle w:val="Tijeloteksta"/>
        <w:rPr>
          <w:sz w:val="20"/>
        </w:rPr>
      </w:pPr>
    </w:p>
    <w:p w:rsidR="00E35195" w:rsidP="00E35195" w:rsidRDefault="00E35195">
      <w:pPr>
        <w:pStyle w:val="Tijeloteksta"/>
        <w:spacing w:line="300" w:lineRule="auto"/>
        <w:ind w:left="435" w:right="1167"/>
      </w:pPr>
      <w:r>
        <w:t>Na poziciji dugotrajne imovine dužnik iskazuje 7,3 mil. eura koja se odnosi na proizvodni</w:t>
      </w:r>
      <w:r>
        <w:rPr>
          <w:spacing w:val="1"/>
        </w:rPr>
        <w:t xml:space="preserve"> </w:t>
      </w:r>
      <w:r>
        <w:t>pogon, opremu i robu , kao i kratkotrajnu imovinu u iznosu od 867.239 eura, a koju čine</w:t>
      </w:r>
      <w:r>
        <w:rPr>
          <w:spacing w:val="1"/>
        </w:rPr>
        <w:t xml:space="preserve"> </w:t>
      </w:r>
      <w:r>
        <w:t>potraživanja u</w:t>
      </w:r>
      <w:r>
        <w:rPr>
          <w:spacing w:val="-1"/>
        </w:rPr>
        <w:t xml:space="preserve"> </w:t>
      </w:r>
      <w:r>
        <w:t>iznosu</w:t>
      </w:r>
      <w:r>
        <w:rPr>
          <w:spacing w:val="-2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440.620</w:t>
      </w:r>
      <w:r>
        <w:rPr>
          <w:spacing w:val="2"/>
        </w:rPr>
        <w:t xml:space="preserve"> </w:t>
      </w:r>
      <w:r>
        <w:t>eura.</w:t>
      </w:r>
    </w:p>
    <w:p w:rsidR="00E35195" w:rsidP="00E35195" w:rsidRDefault="00E35195">
      <w:pPr>
        <w:spacing w:line="300" w:lineRule="auto"/>
        <w:jc w:val="both"/>
        <w:sectPr w:rsidR="00E35195">
          <w:pgSz w:w="11900" w:h="16840"/>
          <w:pgMar w:top="2320" w:right="240" w:bottom="280" w:left="980" w:header="1644" w:footer="0" w:gutter="0"/>
          <w:cols w:space="720"/>
        </w:sectPr>
      </w:pPr>
    </w:p>
    <w:p w:rsidR="00E35195" w:rsidP="00E35195" w:rsidRDefault="00E35195">
      <w:pPr>
        <w:pStyle w:val="Tijeloteksta"/>
        <w:rPr>
          <w:sz w:val="17"/>
        </w:rPr>
      </w:pPr>
    </w:p>
    <w:p w:rsidR="00E35195" w:rsidP="00616209" w:rsidRDefault="00E35195">
      <w:pPr>
        <w:pStyle w:val="Tijeloteksta"/>
        <w:spacing w:before="51"/>
        <w:ind w:left="435"/>
      </w:pPr>
      <w:r>
        <w:t>Stvarno</w:t>
      </w:r>
      <w:r>
        <w:rPr>
          <w:spacing w:val="-4"/>
        </w:rPr>
        <w:t xml:space="preserve"> </w:t>
      </w:r>
      <w:r>
        <w:t>stanje</w:t>
      </w:r>
      <w:r>
        <w:rPr>
          <w:spacing w:val="-1"/>
        </w:rPr>
        <w:t xml:space="preserve"> </w:t>
      </w:r>
      <w:r>
        <w:t>imovine:</w:t>
      </w:r>
    </w:p>
    <w:p w:rsidR="00E35195" w:rsidP="00616209" w:rsidRDefault="00E35195">
      <w:pPr>
        <w:pStyle w:val="Tijeloteksta"/>
        <w:spacing w:before="1"/>
        <w:rPr>
          <w:sz w:val="19"/>
        </w:rPr>
      </w:pPr>
    </w:p>
    <w:p w:rsidR="00E35195" w:rsidP="00616209" w:rsidRDefault="00E35195">
      <w:pPr>
        <w:pStyle w:val="Tijeloteksta"/>
        <w:ind w:left="435"/>
      </w:pPr>
      <w:r>
        <w:t>Imovina</w:t>
      </w:r>
      <w:r>
        <w:rPr>
          <w:spacing w:val="-2"/>
        </w:rPr>
        <w:t xml:space="preserve"> </w:t>
      </w:r>
      <w:r>
        <w:t>stečajnog</w:t>
      </w:r>
      <w:r>
        <w:rPr>
          <w:spacing w:val="-4"/>
        </w:rPr>
        <w:t xml:space="preserve"> </w:t>
      </w:r>
      <w:r>
        <w:t>dužnika</w:t>
      </w:r>
      <w:r>
        <w:rPr>
          <w:spacing w:val="-2"/>
        </w:rPr>
        <w:t xml:space="preserve"> </w:t>
      </w:r>
      <w:r>
        <w:t>koja</w:t>
      </w:r>
      <w:r>
        <w:rPr>
          <w:spacing w:val="-1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odnosi</w:t>
      </w:r>
      <w:r>
        <w:rPr>
          <w:spacing w:val="-5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postrojenja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opremu</w:t>
      </w:r>
      <w:r>
        <w:rPr>
          <w:spacing w:val="-4"/>
        </w:rPr>
        <w:t xml:space="preserve"> </w:t>
      </w:r>
      <w:r>
        <w:t>procijenjena</w:t>
      </w:r>
      <w:r>
        <w:rPr>
          <w:spacing w:val="-4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u</w:t>
      </w:r>
      <w:r>
        <w:rPr>
          <w:spacing w:val="-4"/>
        </w:rPr>
        <w:t xml:space="preserve"> </w:t>
      </w:r>
      <w:r>
        <w:t>iznosu</w:t>
      </w:r>
      <w:r>
        <w:rPr>
          <w:spacing w:val="-3"/>
        </w:rPr>
        <w:t xml:space="preserve"> </w:t>
      </w:r>
      <w:r>
        <w:t>od</w:t>
      </w:r>
    </w:p>
    <w:p w:rsidR="00E35195" w:rsidP="00616209" w:rsidRDefault="00E35195">
      <w:pPr>
        <w:pStyle w:val="Tijeloteksta"/>
        <w:spacing w:before="74"/>
        <w:ind w:left="435"/>
      </w:pPr>
      <w:r>
        <w:t>539.595</w:t>
      </w:r>
      <w:r>
        <w:rPr>
          <w:spacing w:val="-1"/>
        </w:rPr>
        <w:t xml:space="preserve"> </w:t>
      </w:r>
      <w:r>
        <w:t>eura.</w:t>
      </w:r>
    </w:p>
    <w:p w:rsidR="00E35195" w:rsidP="00616209" w:rsidRDefault="00E35195">
      <w:pPr>
        <w:pStyle w:val="Tijeloteksta"/>
        <w:spacing w:before="1"/>
        <w:rPr>
          <w:sz w:val="19"/>
        </w:rPr>
      </w:pPr>
    </w:p>
    <w:p w:rsidR="00E35195" w:rsidP="00616209" w:rsidRDefault="00E35195">
      <w:pPr>
        <w:pStyle w:val="Tijeloteksta"/>
        <w:ind w:left="435" w:right="1165"/>
      </w:pPr>
      <w:r>
        <w:t>Vezano za potraživanja stečajnog dužnika sukladno Odluci Skupštine vjerovnika prikupljeni su</w:t>
      </w:r>
      <w:r>
        <w:rPr>
          <w:spacing w:val="-52"/>
        </w:rPr>
        <w:t xml:space="preserve"> </w:t>
      </w:r>
      <w:r>
        <w:t>određeni</w:t>
      </w:r>
      <w:r>
        <w:rPr>
          <w:spacing w:val="-11"/>
        </w:rPr>
        <w:t xml:space="preserve"> </w:t>
      </w:r>
      <w:r>
        <w:t>podaci</w:t>
      </w:r>
      <w:r>
        <w:rPr>
          <w:spacing w:val="-13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kupcima,</w:t>
      </w:r>
      <w:r>
        <w:rPr>
          <w:spacing w:val="-10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dio</w:t>
      </w:r>
      <w:r>
        <w:rPr>
          <w:spacing w:val="-13"/>
        </w:rPr>
        <w:t xml:space="preserve"> </w:t>
      </w:r>
      <w:r>
        <w:t>podataka</w:t>
      </w:r>
      <w:r>
        <w:rPr>
          <w:spacing w:val="-10"/>
        </w:rPr>
        <w:t xml:space="preserve"> </w:t>
      </w:r>
      <w:r>
        <w:t>će</w:t>
      </w:r>
      <w:r>
        <w:rPr>
          <w:spacing w:val="-10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još</w:t>
      </w:r>
      <w:r>
        <w:rPr>
          <w:spacing w:val="-10"/>
        </w:rPr>
        <w:t xml:space="preserve"> </w:t>
      </w:r>
      <w:r>
        <w:t>prikupiti</w:t>
      </w:r>
      <w:r>
        <w:rPr>
          <w:spacing w:val="-13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Skupštine,</w:t>
      </w:r>
      <w:r>
        <w:rPr>
          <w:spacing w:val="-10"/>
        </w:rPr>
        <w:t xml:space="preserve"> </w:t>
      </w:r>
      <w:r>
        <w:t>kada</w:t>
      </w:r>
      <w:r>
        <w:rPr>
          <w:spacing w:val="-11"/>
        </w:rPr>
        <w:t xml:space="preserve"> </w:t>
      </w:r>
      <w:r>
        <w:t>će</w:t>
      </w:r>
      <w:r>
        <w:rPr>
          <w:spacing w:val="-10"/>
        </w:rPr>
        <w:t xml:space="preserve"> </w:t>
      </w:r>
      <w:r>
        <w:t>se</w:t>
      </w:r>
      <w:r>
        <w:rPr>
          <w:spacing w:val="-12"/>
        </w:rPr>
        <w:t xml:space="preserve"> </w:t>
      </w:r>
      <w:r>
        <w:t>usmeno</w:t>
      </w:r>
      <w:r>
        <w:rPr>
          <w:spacing w:val="-52"/>
        </w:rPr>
        <w:t xml:space="preserve"> </w:t>
      </w:r>
      <w:r>
        <w:t>moći</w:t>
      </w:r>
      <w:r>
        <w:rPr>
          <w:spacing w:val="27"/>
        </w:rPr>
        <w:t xml:space="preserve"> </w:t>
      </w:r>
      <w:r>
        <w:t>ustvrditi</w:t>
      </w:r>
      <w:r>
        <w:rPr>
          <w:spacing w:val="27"/>
        </w:rPr>
        <w:t xml:space="preserve"> </w:t>
      </w:r>
      <w:r>
        <w:t>stvarno</w:t>
      </w:r>
      <w:r>
        <w:rPr>
          <w:spacing w:val="27"/>
        </w:rPr>
        <w:t xml:space="preserve"> </w:t>
      </w:r>
      <w:r>
        <w:t>stanje</w:t>
      </w:r>
      <w:r>
        <w:rPr>
          <w:spacing w:val="27"/>
        </w:rPr>
        <w:t xml:space="preserve"> </w:t>
      </w:r>
      <w:r>
        <w:t>potraživanja.</w:t>
      </w:r>
      <w:r>
        <w:rPr>
          <w:spacing w:val="26"/>
        </w:rPr>
        <w:t xml:space="preserve"> </w:t>
      </w:r>
      <w:r>
        <w:t>Objektivna</w:t>
      </w:r>
      <w:r>
        <w:rPr>
          <w:spacing w:val="27"/>
        </w:rPr>
        <w:t xml:space="preserve"> </w:t>
      </w:r>
      <w:r>
        <w:t>je</w:t>
      </w:r>
      <w:r>
        <w:rPr>
          <w:spacing w:val="25"/>
        </w:rPr>
        <w:t xml:space="preserve"> </w:t>
      </w:r>
      <w:r>
        <w:t>usmena</w:t>
      </w:r>
      <w:r>
        <w:rPr>
          <w:spacing w:val="27"/>
        </w:rPr>
        <w:t xml:space="preserve"> </w:t>
      </w:r>
      <w:r>
        <w:t>procjena</w:t>
      </w:r>
      <w:r>
        <w:rPr>
          <w:spacing w:val="27"/>
        </w:rPr>
        <w:t xml:space="preserve"> </w:t>
      </w:r>
      <w:r>
        <w:t>naplativosti</w:t>
      </w:r>
      <w:r>
        <w:rPr>
          <w:spacing w:val="24"/>
        </w:rPr>
        <w:t xml:space="preserve"> </w:t>
      </w:r>
      <w:r>
        <w:t>oko</w:t>
      </w:r>
    </w:p>
    <w:p w:rsidR="00E35195" w:rsidP="00616209" w:rsidRDefault="00E35195">
      <w:pPr>
        <w:pStyle w:val="Tijeloteksta"/>
        <w:spacing w:before="1"/>
        <w:ind w:left="435"/>
      </w:pPr>
      <w:r>
        <w:t>200.000</w:t>
      </w:r>
      <w:r>
        <w:rPr>
          <w:spacing w:val="52"/>
        </w:rPr>
        <w:t xml:space="preserve"> </w:t>
      </w:r>
      <w:r>
        <w:t>eura.</w:t>
      </w:r>
    </w:p>
    <w:p w:rsidR="00E35195" w:rsidP="00E35195" w:rsidRDefault="00E35195">
      <w:pPr>
        <w:pStyle w:val="Tijeloteksta"/>
        <w:spacing w:before="10"/>
        <w:rPr>
          <w:sz w:val="28"/>
        </w:rPr>
      </w:pPr>
    </w:p>
    <w:p w:rsidR="00E35195" w:rsidP="00616209" w:rsidRDefault="00E35195">
      <w:pPr>
        <w:pStyle w:val="Tijeloteksta"/>
        <w:ind w:left="435" w:right="2517"/>
      </w:pPr>
      <w:r>
        <w:t>Prema utvrđenim tražbinama potraživanja vjerovnika</w:t>
      </w:r>
      <w:r>
        <w:rPr>
          <w:spacing w:val="54"/>
        </w:rPr>
        <w:t xml:space="preserve"> </w:t>
      </w:r>
      <w:r>
        <w:t>stečajnog dužnika iznose</w:t>
      </w:r>
      <w:r>
        <w:rPr>
          <w:spacing w:val="-5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VIŠI ISPLATNI</w:t>
      </w:r>
      <w:r>
        <w:rPr>
          <w:spacing w:val="-3"/>
        </w:rPr>
        <w:t xml:space="preserve"> </w:t>
      </w:r>
      <w:r>
        <w:t>RED</w:t>
      </w:r>
      <w:r>
        <w:rPr>
          <w:spacing w:val="1"/>
        </w:rPr>
        <w:t xml:space="preserve"> </w:t>
      </w:r>
      <w:r>
        <w:t>41.823,38</w:t>
      </w:r>
      <w:r>
        <w:rPr>
          <w:spacing w:val="-1"/>
        </w:rPr>
        <w:t xml:space="preserve"> </w:t>
      </w:r>
      <w:r>
        <w:t>eura</w:t>
      </w:r>
    </w:p>
    <w:p w:rsidR="00E35195" w:rsidP="00616209" w:rsidRDefault="00E35195">
      <w:pPr>
        <w:pStyle w:val="Tijeloteksta"/>
        <w:ind w:left="435"/>
      </w:pPr>
      <w:r>
        <w:t>II</w:t>
      </w:r>
      <w:r>
        <w:rPr>
          <w:spacing w:val="-3"/>
        </w:rPr>
        <w:t xml:space="preserve"> </w:t>
      </w:r>
      <w:r>
        <w:t>VIŠI</w:t>
      </w:r>
      <w:r>
        <w:rPr>
          <w:spacing w:val="-2"/>
        </w:rPr>
        <w:t xml:space="preserve"> </w:t>
      </w:r>
      <w:r>
        <w:t>ISPLATNI</w:t>
      </w:r>
      <w:r>
        <w:rPr>
          <w:spacing w:val="-3"/>
        </w:rPr>
        <w:t xml:space="preserve"> </w:t>
      </w:r>
      <w:r>
        <w:t>RED</w:t>
      </w:r>
      <w:r>
        <w:rPr>
          <w:spacing w:val="-2"/>
        </w:rPr>
        <w:t xml:space="preserve"> </w:t>
      </w:r>
      <w:r>
        <w:t>844.459,85</w:t>
      </w:r>
      <w:r>
        <w:rPr>
          <w:spacing w:val="-1"/>
        </w:rPr>
        <w:t xml:space="preserve"> </w:t>
      </w:r>
      <w:r>
        <w:t>eura</w:t>
      </w:r>
    </w:p>
    <w:p w:rsidR="00E35195" w:rsidP="00E35195" w:rsidRDefault="00E35195">
      <w:pPr>
        <w:pStyle w:val="Tijeloteksta"/>
      </w:pPr>
    </w:p>
    <w:p w:rsidR="00E35195" w:rsidP="00E35195" w:rsidRDefault="00E35195">
      <w:pPr>
        <w:pStyle w:val="Tijeloteksta"/>
        <w:rPr>
          <w:sz w:val="22"/>
        </w:rPr>
      </w:pPr>
    </w:p>
    <w:p w:rsidRPr="00616209" w:rsidR="00E35195" w:rsidP="00E35195" w:rsidRDefault="00E35195">
      <w:pPr>
        <w:pStyle w:val="Odlomakpopisa"/>
        <w:widowControl w:val="false"/>
        <w:numPr>
          <w:ilvl w:val="0"/>
          <w:numId w:val="31"/>
        </w:numPr>
        <w:tabs>
          <w:tab w:val="left" w:pos="938"/>
        </w:tabs>
        <w:autoSpaceDE w:val="false"/>
        <w:autoSpaceDN w:val="false"/>
        <w:spacing w:after="0" w:line="240" w:lineRule="auto"/>
        <w:ind w:hanging="361"/>
        <w:contextualSpacing w:val="false"/>
        <w:rPr>
          <w:rFonts w:ascii="Arial" w:hAnsi="Arial" w:cs="Arial"/>
          <w:sz w:val="24"/>
        </w:rPr>
      </w:pPr>
      <w:r w:rsidRPr="00616209">
        <w:rPr>
          <w:rFonts w:ascii="Arial" w:hAnsi="Arial" w:cs="Arial"/>
          <w:sz w:val="24"/>
        </w:rPr>
        <w:t>Izvješće</w:t>
      </w:r>
      <w:r w:rsidRPr="00616209">
        <w:rPr>
          <w:rFonts w:ascii="Arial" w:hAnsi="Arial" w:cs="Arial"/>
          <w:spacing w:val="-2"/>
          <w:sz w:val="24"/>
        </w:rPr>
        <w:t xml:space="preserve"> </w:t>
      </w:r>
      <w:r w:rsidRPr="00616209">
        <w:rPr>
          <w:rFonts w:ascii="Arial" w:hAnsi="Arial" w:cs="Arial"/>
          <w:sz w:val="24"/>
        </w:rPr>
        <w:t>o</w:t>
      </w:r>
      <w:r w:rsidRPr="00616209">
        <w:rPr>
          <w:rFonts w:ascii="Arial" w:hAnsi="Arial" w:cs="Arial"/>
          <w:spacing w:val="-1"/>
          <w:sz w:val="24"/>
        </w:rPr>
        <w:t xml:space="preserve"> </w:t>
      </w:r>
      <w:r w:rsidRPr="00616209">
        <w:rPr>
          <w:rFonts w:ascii="Arial" w:hAnsi="Arial" w:cs="Arial"/>
          <w:sz w:val="24"/>
        </w:rPr>
        <w:t>mogućnostima</w:t>
      </w:r>
      <w:r w:rsidRPr="00616209">
        <w:rPr>
          <w:rFonts w:ascii="Arial" w:hAnsi="Arial" w:cs="Arial"/>
          <w:spacing w:val="-3"/>
          <w:sz w:val="24"/>
        </w:rPr>
        <w:t xml:space="preserve"> </w:t>
      </w:r>
      <w:r w:rsidRPr="00616209">
        <w:rPr>
          <w:rFonts w:ascii="Arial" w:hAnsi="Arial" w:cs="Arial"/>
          <w:sz w:val="24"/>
        </w:rPr>
        <w:t>za</w:t>
      </w:r>
      <w:r w:rsidRPr="00616209">
        <w:rPr>
          <w:rFonts w:ascii="Arial" w:hAnsi="Arial" w:cs="Arial"/>
          <w:spacing w:val="-3"/>
          <w:sz w:val="24"/>
        </w:rPr>
        <w:t xml:space="preserve"> </w:t>
      </w:r>
      <w:r w:rsidRPr="00616209">
        <w:rPr>
          <w:rFonts w:ascii="Arial" w:hAnsi="Arial" w:cs="Arial"/>
          <w:sz w:val="24"/>
        </w:rPr>
        <w:t>namirenje</w:t>
      </w:r>
      <w:r w:rsidRPr="00616209">
        <w:rPr>
          <w:rFonts w:ascii="Arial" w:hAnsi="Arial" w:cs="Arial"/>
          <w:spacing w:val="-4"/>
          <w:sz w:val="24"/>
        </w:rPr>
        <w:t xml:space="preserve"> </w:t>
      </w:r>
      <w:r w:rsidRPr="00616209">
        <w:rPr>
          <w:rFonts w:ascii="Arial" w:hAnsi="Arial" w:cs="Arial"/>
          <w:sz w:val="24"/>
        </w:rPr>
        <w:t>vjerovnika</w:t>
      </w:r>
    </w:p>
    <w:p w:rsidR="00E35195" w:rsidP="00E35195" w:rsidRDefault="00E35195">
      <w:pPr>
        <w:pStyle w:val="Tijeloteksta"/>
        <w:rPr>
          <w:sz w:val="23"/>
        </w:rPr>
      </w:pPr>
    </w:p>
    <w:p w:rsidR="00E35195" w:rsidP="00E35195" w:rsidRDefault="00E35195">
      <w:pPr>
        <w:pStyle w:val="Tijeloteksta"/>
        <w:ind w:left="3320"/>
      </w:pPr>
      <w:r>
        <w:t>PREGLED</w:t>
      </w:r>
      <w:r>
        <w:rPr>
          <w:spacing w:val="-3"/>
        </w:rPr>
        <w:t xml:space="preserve"> </w:t>
      </w:r>
      <w:r>
        <w:t>IMOVINE</w:t>
      </w:r>
      <w:r>
        <w:rPr>
          <w:spacing w:val="-1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OBVEZA</w:t>
      </w:r>
    </w:p>
    <w:p w:rsidR="00E35195" w:rsidP="00E35195" w:rsidRDefault="00E35195">
      <w:pPr>
        <w:pStyle w:val="Tijeloteksta"/>
        <w:spacing w:before="1"/>
        <w:rPr>
          <w:sz w:val="19"/>
        </w:rPr>
      </w:pPr>
    </w:p>
    <w:p w:rsidR="00E35195" w:rsidP="00E35195" w:rsidRDefault="00E35195">
      <w:pPr>
        <w:pStyle w:val="Tijeloteksta"/>
        <w:ind w:left="664" w:right="2373"/>
        <w:jc w:val="center"/>
      </w:pPr>
      <w:r>
        <w:t>/članak</w:t>
      </w:r>
      <w:r>
        <w:rPr>
          <w:spacing w:val="-2"/>
        </w:rPr>
        <w:t xml:space="preserve"> </w:t>
      </w:r>
      <w:r>
        <w:t>223.</w:t>
      </w:r>
      <w:r>
        <w:rPr>
          <w:spacing w:val="-2"/>
        </w:rPr>
        <w:t xml:space="preserve"> </w:t>
      </w:r>
      <w:r>
        <w:t>SZ/</w:t>
      </w:r>
    </w:p>
    <w:p w:rsidR="00E35195" w:rsidP="00E35195" w:rsidRDefault="00E35195">
      <w:pPr>
        <w:pStyle w:val="Tijeloteksta"/>
        <w:rPr>
          <w:sz w:val="20"/>
        </w:rPr>
      </w:pPr>
    </w:p>
    <w:p w:rsidR="00E35195" w:rsidP="00E35195" w:rsidRDefault="00E35195">
      <w:pPr>
        <w:pStyle w:val="Tijeloteksta"/>
        <w:rPr>
          <w:sz w:val="20"/>
        </w:rPr>
      </w:pPr>
    </w:p>
    <w:p w:rsidR="00E35195" w:rsidP="00E35195" w:rsidRDefault="00E35195">
      <w:pPr>
        <w:pStyle w:val="Tijeloteksta"/>
        <w:spacing w:before="1"/>
        <w:rPr>
          <w:sz w:val="15"/>
        </w:rPr>
      </w:pPr>
    </w:p>
    <w:tbl>
      <w:tblPr>
        <w:tblStyle w:val="TableNormal"/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firstRow="1" w:lastRow="1" w:firstColumn="1" w:lastColumn="1" w:noHBand="0" w:noVBand="0" w:val="01E0"/>
      </w:tblPr>
      <w:tblGrid>
        <w:gridCol w:w="991"/>
        <w:gridCol w:w="3969"/>
        <w:gridCol w:w="2695"/>
        <w:gridCol w:w="2786"/>
      </w:tblGrid>
      <w:tr w:rsidRPr="00510687" w:rsidR="00E35195" w:rsidTr="007C7DEC">
        <w:trPr>
          <w:trHeight w:val="1026"/>
        </w:trPr>
        <w:tc>
          <w:tcPr>
            <w:tcW w:w="991" w:type="dxa"/>
          </w:tcPr>
          <w:p w:rsidRPr="00510687" w:rsidR="00E35195" w:rsidP="007C7DEC" w:rsidRDefault="00E35195">
            <w:pPr>
              <w:pStyle w:val="TableParagraph"/>
              <w:ind w:left="107" w:right="405"/>
              <w:rPr>
                <w:sz w:val="24"/>
              </w:rPr>
            </w:pPr>
            <w:r w:rsidRPr="00510687">
              <w:rPr>
                <w:sz w:val="24"/>
              </w:rPr>
              <w:t>Red.</w:t>
            </w:r>
            <w:r w:rsidRPr="00510687">
              <w:rPr>
                <w:spacing w:val="-53"/>
                <w:sz w:val="24"/>
              </w:rPr>
              <w:t xml:space="preserve"> </w:t>
            </w:r>
            <w:r w:rsidRPr="00510687">
              <w:rPr>
                <w:sz w:val="24"/>
              </w:rPr>
              <w:t>Br.</w:t>
            </w:r>
          </w:p>
        </w:tc>
        <w:tc>
          <w:tcPr>
            <w:tcW w:w="3969" w:type="dxa"/>
          </w:tcPr>
          <w:p w:rsidRPr="00510687" w:rsidR="00E35195" w:rsidP="007C7DEC" w:rsidRDefault="00E35195">
            <w:pPr>
              <w:pStyle w:val="TableParagraph"/>
              <w:spacing w:before="11"/>
              <w:rPr>
                <w:sz w:val="23"/>
              </w:rPr>
            </w:pPr>
          </w:p>
          <w:p w:rsidRPr="00510687" w:rsidR="00E35195" w:rsidP="007C7DEC" w:rsidRDefault="00E35195">
            <w:pPr>
              <w:pStyle w:val="TableParagraph"/>
              <w:ind w:left="707"/>
              <w:rPr>
                <w:sz w:val="24"/>
              </w:rPr>
            </w:pPr>
            <w:r w:rsidRPr="00510687">
              <w:rPr>
                <w:sz w:val="24"/>
              </w:rPr>
              <w:t>O</w:t>
            </w:r>
            <w:r w:rsidRPr="00510687">
              <w:rPr>
                <w:spacing w:val="1"/>
                <w:sz w:val="24"/>
              </w:rPr>
              <w:t xml:space="preserve"> </w:t>
            </w:r>
            <w:r w:rsidRPr="00510687">
              <w:rPr>
                <w:sz w:val="24"/>
              </w:rPr>
              <w:t>P</w:t>
            </w:r>
            <w:r w:rsidRPr="00510687">
              <w:rPr>
                <w:spacing w:val="-2"/>
                <w:sz w:val="24"/>
              </w:rPr>
              <w:t xml:space="preserve"> </w:t>
            </w:r>
            <w:r w:rsidRPr="00510687">
              <w:rPr>
                <w:sz w:val="24"/>
              </w:rPr>
              <w:t>I</w:t>
            </w:r>
            <w:r w:rsidRPr="00510687">
              <w:rPr>
                <w:spacing w:val="2"/>
                <w:sz w:val="24"/>
              </w:rPr>
              <w:t xml:space="preserve"> </w:t>
            </w:r>
            <w:r w:rsidRPr="00510687">
              <w:rPr>
                <w:sz w:val="24"/>
              </w:rPr>
              <w:t>S</w:t>
            </w:r>
          </w:p>
        </w:tc>
        <w:tc>
          <w:tcPr>
            <w:tcW w:w="2695" w:type="dxa"/>
          </w:tcPr>
          <w:p w:rsidRPr="00510687" w:rsidR="00E35195" w:rsidP="007C7DEC" w:rsidRDefault="00E35195">
            <w:pPr>
              <w:pStyle w:val="TableParagraph"/>
              <w:ind w:left="437" w:right="488" w:hanging="329"/>
              <w:rPr>
                <w:sz w:val="24"/>
              </w:rPr>
            </w:pPr>
            <w:r w:rsidRPr="00510687">
              <w:rPr>
                <w:sz w:val="24"/>
              </w:rPr>
              <w:t>KNJIGOVODSTVENA</w:t>
            </w:r>
            <w:r w:rsidRPr="00510687">
              <w:rPr>
                <w:spacing w:val="1"/>
                <w:sz w:val="24"/>
              </w:rPr>
              <w:t xml:space="preserve"> </w:t>
            </w:r>
            <w:r w:rsidRPr="00510687">
              <w:rPr>
                <w:spacing w:val="-1"/>
                <w:sz w:val="24"/>
              </w:rPr>
              <w:t>VRIJEDNOST/EUR</w:t>
            </w:r>
          </w:p>
        </w:tc>
        <w:tc>
          <w:tcPr>
            <w:tcW w:w="2786" w:type="dxa"/>
          </w:tcPr>
          <w:p w:rsidRPr="00510687" w:rsidR="00E35195" w:rsidP="007C7DEC" w:rsidRDefault="00E35195">
            <w:pPr>
              <w:pStyle w:val="TableParagraph"/>
              <w:spacing w:before="11"/>
              <w:rPr>
                <w:sz w:val="23"/>
              </w:rPr>
            </w:pPr>
          </w:p>
          <w:p w:rsidRPr="00510687" w:rsidR="00E35195" w:rsidP="007C7DEC" w:rsidRDefault="00E35195">
            <w:pPr>
              <w:pStyle w:val="TableParagraph"/>
              <w:ind w:left="545"/>
              <w:rPr>
                <w:sz w:val="24"/>
              </w:rPr>
            </w:pPr>
            <w:r w:rsidRPr="00510687">
              <w:rPr>
                <w:sz w:val="24"/>
              </w:rPr>
              <w:t>PROCJENA/EUR</w:t>
            </w:r>
          </w:p>
        </w:tc>
      </w:tr>
      <w:tr w:rsidRPr="00510687" w:rsidR="00E35195" w:rsidTr="007C7DEC">
        <w:trPr>
          <w:trHeight w:val="292"/>
        </w:trPr>
        <w:tc>
          <w:tcPr>
            <w:tcW w:w="991" w:type="dxa"/>
          </w:tcPr>
          <w:p w:rsidRPr="00510687" w:rsidR="00E35195" w:rsidP="007C7DEC" w:rsidRDefault="00E3519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9" w:type="dxa"/>
          </w:tcPr>
          <w:p w:rsidRPr="00510687" w:rsidR="00E35195" w:rsidP="007C7DEC" w:rsidRDefault="00E35195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 w:rsidRPr="00510687">
              <w:rPr>
                <w:sz w:val="24"/>
              </w:rPr>
              <w:t>A:</w:t>
            </w:r>
            <w:r w:rsidRPr="00510687">
              <w:rPr>
                <w:spacing w:val="-3"/>
                <w:sz w:val="24"/>
              </w:rPr>
              <w:t xml:space="preserve"> </w:t>
            </w:r>
            <w:r w:rsidRPr="00510687">
              <w:rPr>
                <w:sz w:val="24"/>
              </w:rPr>
              <w:t>IMOVINA</w:t>
            </w:r>
            <w:r w:rsidRPr="00510687">
              <w:rPr>
                <w:spacing w:val="-2"/>
                <w:sz w:val="24"/>
              </w:rPr>
              <w:t xml:space="preserve"> </w:t>
            </w:r>
            <w:r w:rsidRPr="00510687">
              <w:rPr>
                <w:sz w:val="24"/>
              </w:rPr>
              <w:t>DUŽNIKA</w:t>
            </w:r>
          </w:p>
        </w:tc>
        <w:tc>
          <w:tcPr>
            <w:tcW w:w="2695" w:type="dxa"/>
          </w:tcPr>
          <w:p w:rsidRPr="00510687" w:rsidR="00E35195" w:rsidP="007C7DEC" w:rsidRDefault="00E35195">
            <w:pPr>
              <w:pStyle w:val="TableParagraph"/>
              <w:spacing w:line="272" w:lineRule="exact"/>
              <w:ind w:right="96"/>
              <w:jc w:val="right"/>
              <w:rPr>
                <w:sz w:val="24"/>
              </w:rPr>
            </w:pPr>
            <w:r w:rsidRPr="00510687">
              <w:rPr>
                <w:sz w:val="24"/>
              </w:rPr>
              <w:t>8.194.758</w:t>
            </w:r>
          </w:p>
        </w:tc>
        <w:tc>
          <w:tcPr>
            <w:tcW w:w="2786" w:type="dxa"/>
          </w:tcPr>
          <w:p w:rsidRPr="00510687" w:rsidR="00E35195" w:rsidP="007C7DEC" w:rsidRDefault="00E35195">
            <w:pPr>
              <w:pStyle w:val="TableParagraph"/>
              <w:spacing w:line="272" w:lineRule="exact"/>
              <w:ind w:right="93"/>
              <w:jc w:val="right"/>
              <w:rPr>
                <w:sz w:val="24"/>
              </w:rPr>
            </w:pPr>
            <w:r w:rsidRPr="00510687">
              <w:rPr>
                <w:sz w:val="24"/>
              </w:rPr>
              <w:t>739.595</w:t>
            </w:r>
          </w:p>
        </w:tc>
      </w:tr>
      <w:tr w:rsidRPr="00510687" w:rsidR="00E35195" w:rsidTr="007C7DEC">
        <w:trPr>
          <w:trHeight w:val="585"/>
        </w:trPr>
        <w:tc>
          <w:tcPr>
            <w:tcW w:w="991" w:type="dxa"/>
          </w:tcPr>
          <w:p w:rsidRPr="00510687" w:rsidR="00E35195" w:rsidP="007C7DEC" w:rsidRDefault="00E35195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 w:rsidRPr="00510687">
              <w:rPr>
                <w:sz w:val="24"/>
              </w:rPr>
              <w:t>1.</w:t>
            </w:r>
          </w:p>
          <w:p w:rsidRPr="00510687" w:rsidR="00E35195" w:rsidP="007C7DEC" w:rsidRDefault="00E35195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510687">
              <w:rPr>
                <w:sz w:val="24"/>
              </w:rPr>
              <w:t>2.</w:t>
            </w:r>
          </w:p>
        </w:tc>
        <w:tc>
          <w:tcPr>
            <w:tcW w:w="3969" w:type="dxa"/>
          </w:tcPr>
          <w:p w:rsidRPr="00510687" w:rsidR="00E35195" w:rsidP="007C7DEC" w:rsidRDefault="00E35195">
            <w:pPr>
              <w:pStyle w:val="TableParagraph"/>
              <w:spacing w:line="292" w:lineRule="exact"/>
              <w:ind w:left="110"/>
              <w:rPr>
                <w:sz w:val="24"/>
              </w:rPr>
            </w:pPr>
            <w:r w:rsidRPr="00510687">
              <w:rPr>
                <w:sz w:val="24"/>
              </w:rPr>
              <w:t>Dugotrajna</w:t>
            </w:r>
            <w:r w:rsidRPr="00510687">
              <w:rPr>
                <w:spacing w:val="-3"/>
                <w:sz w:val="24"/>
              </w:rPr>
              <w:t xml:space="preserve"> </w:t>
            </w:r>
            <w:r w:rsidRPr="00510687">
              <w:rPr>
                <w:sz w:val="24"/>
              </w:rPr>
              <w:t>imovina</w:t>
            </w:r>
          </w:p>
          <w:p w:rsidRPr="00510687" w:rsidR="00E35195" w:rsidP="007C7DEC" w:rsidRDefault="00E3519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 w:rsidRPr="00510687">
              <w:rPr>
                <w:sz w:val="24"/>
              </w:rPr>
              <w:t>Kratkotrajna</w:t>
            </w:r>
            <w:r w:rsidRPr="00510687">
              <w:rPr>
                <w:spacing w:val="-2"/>
                <w:sz w:val="24"/>
              </w:rPr>
              <w:t xml:space="preserve"> </w:t>
            </w:r>
            <w:r w:rsidRPr="00510687">
              <w:rPr>
                <w:sz w:val="24"/>
              </w:rPr>
              <w:t>imovina</w:t>
            </w:r>
          </w:p>
        </w:tc>
        <w:tc>
          <w:tcPr>
            <w:tcW w:w="2695" w:type="dxa"/>
          </w:tcPr>
          <w:p w:rsidRPr="00510687" w:rsidR="00E35195" w:rsidP="007C7DEC" w:rsidRDefault="00E35195">
            <w:pPr>
              <w:pStyle w:val="TableParagraph"/>
              <w:spacing w:line="292" w:lineRule="exact"/>
              <w:ind w:right="96"/>
              <w:jc w:val="right"/>
              <w:rPr>
                <w:sz w:val="24"/>
              </w:rPr>
            </w:pPr>
            <w:r w:rsidRPr="00510687">
              <w:rPr>
                <w:sz w:val="24"/>
              </w:rPr>
              <w:t>7.327.518,82</w:t>
            </w:r>
          </w:p>
          <w:p w:rsidRPr="00510687" w:rsidR="00E35195" w:rsidP="007C7DEC" w:rsidRDefault="00E35195">
            <w:pPr>
              <w:pStyle w:val="TableParagraph"/>
              <w:spacing w:line="273" w:lineRule="exact"/>
              <w:ind w:right="96"/>
              <w:jc w:val="right"/>
              <w:rPr>
                <w:sz w:val="24"/>
              </w:rPr>
            </w:pPr>
            <w:r w:rsidRPr="00510687">
              <w:rPr>
                <w:sz w:val="24"/>
              </w:rPr>
              <w:t>867.239,49</w:t>
            </w:r>
          </w:p>
        </w:tc>
        <w:tc>
          <w:tcPr>
            <w:tcW w:w="2786" w:type="dxa"/>
          </w:tcPr>
          <w:p w:rsidRPr="00510687" w:rsidR="00E35195" w:rsidP="007C7DEC" w:rsidRDefault="00E35195">
            <w:pPr>
              <w:pStyle w:val="TableParagraph"/>
              <w:spacing w:line="292" w:lineRule="exact"/>
              <w:ind w:right="93"/>
              <w:jc w:val="right"/>
              <w:rPr>
                <w:sz w:val="24"/>
              </w:rPr>
            </w:pPr>
            <w:r w:rsidRPr="00510687">
              <w:rPr>
                <w:sz w:val="24"/>
              </w:rPr>
              <w:t>539.595</w:t>
            </w:r>
          </w:p>
          <w:p w:rsidRPr="00510687" w:rsidR="00E35195" w:rsidP="007C7DEC" w:rsidRDefault="00E35195">
            <w:pPr>
              <w:pStyle w:val="TableParagraph"/>
              <w:spacing w:line="273" w:lineRule="exact"/>
              <w:ind w:right="93"/>
              <w:jc w:val="right"/>
              <w:rPr>
                <w:sz w:val="24"/>
              </w:rPr>
            </w:pPr>
            <w:r w:rsidRPr="00510687">
              <w:rPr>
                <w:sz w:val="24"/>
              </w:rPr>
              <w:t>200.000</w:t>
            </w:r>
          </w:p>
        </w:tc>
      </w:tr>
      <w:tr w:rsidRPr="00510687" w:rsidR="00E35195" w:rsidTr="007C7DEC">
        <w:trPr>
          <w:trHeight w:val="292"/>
        </w:trPr>
        <w:tc>
          <w:tcPr>
            <w:tcW w:w="991" w:type="dxa"/>
          </w:tcPr>
          <w:p w:rsidRPr="00510687" w:rsidR="00E35195" w:rsidP="007C7DEC" w:rsidRDefault="00E3519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9" w:type="dxa"/>
          </w:tcPr>
          <w:p w:rsidRPr="00510687" w:rsidR="00E35195" w:rsidP="007C7DEC" w:rsidRDefault="00E35195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 w:rsidRPr="00510687">
              <w:rPr>
                <w:sz w:val="24"/>
              </w:rPr>
              <w:t>B:obveze</w:t>
            </w:r>
            <w:r w:rsidRPr="00510687">
              <w:rPr>
                <w:spacing w:val="-2"/>
                <w:sz w:val="24"/>
              </w:rPr>
              <w:t xml:space="preserve"> </w:t>
            </w:r>
            <w:r w:rsidRPr="00510687">
              <w:rPr>
                <w:sz w:val="24"/>
              </w:rPr>
              <w:t>dužnika</w:t>
            </w:r>
          </w:p>
        </w:tc>
        <w:tc>
          <w:tcPr>
            <w:tcW w:w="2695" w:type="dxa"/>
          </w:tcPr>
          <w:p w:rsidRPr="00510687" w:rsidR="00E35195" w:rsidP="007C7DEC" w:rsidRDefault="00E35195">
            <w:pPr>
              <w:pStyle w:val="TableParagraph"/>
              <w:spacing w:line="272" w:lineRule="exact"/>
              <w:ind w:right="96"/>
              <w:jc w:val="right"/>
              <w:rPr>
                <w:sz w:val="24"/>
              </w:rPr>
            </w:pPr>
            <w:r w:rsidRPr="00510687">
              <w:rPr>
                <w:sz w:val="24"/>
              </w:rPr>
              <w:t>914.183</w:t>
            </w:r>
          </w:p>
        </w:tc>
        <w:tc>
          <w:tcPr>
            <w:tcW w:w="2786" w:type="dxa"/>
          </w:tcPr>
          <w:p w:rsidRPr="00510687" w:rsidR="00E35195" w:rsidP="007C7DEC" w:rsidRDefault="00E35195">
            <w:pPr>
              <w:pStyle w:val="TableParagraph"/>
              <w:spacing w:line="272" w:lineRule="exact"/>
              <w:ind w:right="93"/>
              <w:jc w:val="right"/>
              <w:rPr>
                <w:sz w:val="24"/>
              </w:rPr>
            </w:pPr>
            <w:r w:rsidRPr="00510687">
              <w:rPr>
                <w:sz w:val="24"/>
              </w:rPr>
              <w:t>914.183</w:t>
            </w:r>
          </w:p>
        </w:tc>
      </w:tr>
      <w:tr w:rsidRPr="00510687" w:rsidR="00E35195" w:rsidTr="007C7DEC">
        <w:trPr>
          <w:trHeight w:val="1758"/>
        </w:trPr>
        <w:tc>
          <w:tcPr>
            <w:tcW w:w="991" w:type="dxa"/>
          </w:tcPr>
          <w:p w:rsidRPr="00510687" w:rsidR="00E35195" w:rsidP="007C7DEC" w:rsidRDefault="00E35195">
            <w:pPr>
              <w:pStyle w:val="TableParagraph"/>
              <w:spacing w:before="1"/>
              <w:ind w:left="107"/>
              <w:rPr>
                <w:sz w:val="24"/>
              </w:rPr>
            </w:pPr>
            <w:r w:rsidRPr="00510687">
              <w:rPr>
                <w:sz w:val="24"/>
              </w:rPr>
              <w:t>3.</w:t>
            </w:r>
          </w:p>
          <w:p w:rsidRPr="00510687" w:rsidR="00E35195" w:rsidP="007C7DEC" w:rsidRDefault="00E35195">
            <w:pPr>
              <w:pStyle w:val="TableParagraph"/>
              <w:ind w:left="107"/>
              <w:rPr>
                <w:sz w:val="24"/>
              </w:rPr>
            </w:pPr>
            <w:r w:rsidRPr="00510687">
              <w:rPr>
                <w:sz w:val="24"/>
              </w:rPr>
              <w:t>4.</w:t>
            </w:r>
          </w:p>
          <w:p w:rsidRPr="00510687" w:rsidR="00E35195" w:rsidP="007C7DEC" w:rsidRDefault="00E35195">
            <w:pPr>
              <w:pStyle w:val="TableParagraph"/>
              <w:ind w:left="107"/>
              <w:rPr>
                <w:sz w:val="24"/>
              </w:rPr>
            </w:pPr>
            <w:r w:rsidRPr="00510687">
              <w:rPr>
                <w:sz w:val="24"/>
              </w:rPr>
              <w:t>5.</w:t>
            </w:r>
          </w:p>
          <w:p w:rsidRPr="00510687" w:rsidR="00E35195" w:rsidP="007C7DEC" w:rsidRDefault="00E35195">
            <w:pPr>
              <w:pStyle w:val="TableParagraph"/>
              <w:ind w:left="107"/>
              <w:rPr>
                <w:sz w:val="24"/>
              </w:rPr>
            </w:pPr>
            <w:r w:rsidRPr="00510687">
              <w:rPr>
                <w:sz w:val="24"/>
              </w:rPr>
              <w:t>6.</w:t>
            </w:r>
          </w:p>
          <w:p w:rsidRPr="00510687" w:rsidR="00E35195" w:rsidP="007C7DEC" w:rsidRDefault="00E35195">
            <w:pPr>
              <w:pStyle w:val="TableParagraph"/>
              <w:ind w:left="107"/>
              <w:rPr>
                <w:sz w:val="24"/>
              </w:rPr>
            </w:pPr>
            <w:r w:rsidRPr="00510687">
              <w:rPr>
                <w:sz w:val="24"/>
              </w:rPr>
              <w:t>7.</w:t>
            </w:r>
          </w:p>
        </w:tc>
        <w:tc>
          <w:tcPr>
            <w:tcW w:w="3969" w:type="dxa"/>
          </w:tcPr>
          <w:p w:rsidRPr="00510687" w:rsidR="00E35195" w:rsidP="007C7DEC" w:rsidRDefault="00E35195">
            <w:pPr>
              <w:pStyle w:val="TableParagraph"/>
              <w:spacing w:before="1"/>
              <w:ind w:left="110" w:right="689"/>
              <w:rPr>
                <w:sz w:val="24"/>
              </w:rPr>
            </w:pPr>
            <w:r w:rsidRPr="00510687">
              <w:rPr>
                <w:sz w:val="24"/>
              </w:rPr>
              <w:t>Troškovi stečajnog postupka</w:t>
            </w:r>
            <w:r w:rsidRPr="00510687">
              <w:rPr>
                <w:spacing w:val="1"/>
                <w:sz w:val="24"/>
              </w:rPr>
              <w:t xml:space="preserve"> </w:t>
            </w:r>
            <w:r w:rsidRPr="00510687">
              <w:rPr>
                <w:sz w:val="24"/>
              </w:rPr>
              <w:t>Vjerovnici 1.višeg isplatnog reda</w:t>
            </w:r>
            <w:r w:rsidRPr="00510687">
              <w:rPr>
                <w:spacing w:val="-52"/>
                <w:sz w:val="24"/>
              </w:rPr>
              <w:t xml:space="preserve"> </w:t>
            </w:r>
            <w:r w:rsidRPr="00510687">
              <w:rPr>
                <w:sz w:val="24"/>
              </w:rPr>
              <w:t>Vjerovnici 2.višeg isplatnog reda</w:t>
            </w:r>
            <w:r w:rsidRPr="00510687">
              <w:rPr>
                <w:spacing w:val="-52"/>
                <w:sz w:val="24"/>
              </w:rPr>
              <w:t xml:space="preserve"> </w:t>
            </w:r>
            <w:r w:rsidRPr="00510687">
              <w:rPr>
                <w:sz w:val="24"/>
              </w:rPr>
              <w:t>Razlučni vjerovnici</w:t>
            </w:r>
          </w:p>
          <w:p w:rsidRPr="00510687" w:rsidR="00E35195" w:rsidP="007C7DEC" w:rsidRDefault="00E35195">
            <w:pPr>
              <w:pStyle w:val="TableParagraph"/>
              <w:spacing w:line="292" w:lineRule="exact"/>
              <w:ind w:left="110"/>
              <w:rPr>
                <w:sz w:val="24"/>
              </w:rPr>
            </w:pPr>
            <w:r w:rsidRPr="00510687">
              <w:rPr>
                <w:sz w:val="24"/>
              </w:rPr>
              <w:t>Izlučni</w:t>
            </w:r>
            <w:r w:rsidRPr="00510687">
              <w:rPr>
                <w:spacing w:val="-2"/>
                <w:sz w:val="24"/>
              </w:rPr>
              <w:t xml:space="preserve"> </w:t>
            </w:r>
            <w:r w:rsidRPr="00510687">
              <w:rPr>
                <w:sz w:val="24"/>
              </w:rPr>
              <w:t>vjerovnici</w:t>
            </w:r>
          </w:p>
        </w:tc>
        <w:tc>
          <w:tcPr>
            <w:tcW w:w="2695" w:type="dxa"/>
          </w:tcPr>
          <w:p w:rsidRPr="00510687" w:rsidR="00E35195" w:rsidP="007C7DEC" w:rsidRDefault="00E35195">
            <w:pPr>
              <w:pStyle w:val="TableParagraph"/>
              <w:spacing w:before="1"/>
              <w:ind w:right="96"/>
              <w:jc w:val="right"/>
              <w:rPr>
                <w:sz w:val="24"/>
              </w:rPr>
            </w:pPr>
            <w:r w:rsidRPr="00510687">
              <w:rPr>
                <w:sz w:val="24"/>
              </w:rPr>
              <w:t>27.900</w:t>
            </w:r>
          </w:p>
          <w:p w:rsidRPr="00510687" w:rsidR="00E35195" w:rsidP="007C7DEC" w:rsidRDefault="00E35195">
            <w:pPr>
              <w:pStyle w:val="TableParagraph"/>
              <w:ind w:right="96"/>
              <w:jc w:val="right"/>
              <w:rPr>
                <w:sz w:val="24"/>
              </w:rPr>
            </w:pPr>
            <w:r w:rsidRPr="00510687">
              <w:rPr>
                <w:sz w:val="24"/>
              </w:rPr>
              <w:t>41.823.,38</w:t>
            </w:r>
          </w:p>
          <w:p w:rsidRPr="00510687" w:rsidR="00E35195" w:rsidP="007C7DEC" w:rsidRDefault="00E35195">
            <w:pPr>
              <w:pStyle w:val="TableParagraph"/>
              <w:ind w:right="96"/>
              <w:jc w:val="right"/>
              <w:rPr>
                <w:sz w:val="24"/>
              </w:rPr>
            </w:pPr>
            <w:r w:rsidRPr="00510687">
              <w:rPr>
                <w:sz w:val="24"/>
              </w:rPr>
              <w:t>844.459,85</w:t>
            </w:r>
          </w:p>
          <w:p w:rsidRPr="00510687" w:rsidR="00E35195" w:rsidP="007C7DEC" w:rsidRDefault="00E35195">
            <w:pPr>
              <w:pStyle w:val="TableParagraph"/>
              <w:ind w:right="96"/>
              <w:jc w:val="right"/>
              <w:rPr>
                <w:sz w:val="24"/>
              </w:rPr>
            </w:pPr>
            <w:r w:rsidRPr="00510687">
              <w:rPr>
                <w:sz w:val="24"/>
              </w:rPr>
              <w:t>164.669,02</w:t>
            </w:r>
          </w:p>
          <w:p w:rsidRPr="00510687" w:rsidR="00E35195" w:rsidP="007C7DEC" w:rsidRDefault="00E35195">
            <w:pPr>
              <w:pStyle w:val="TableParagraph"/>
              <w:ind w:right="96"/>
              <w:jc w:val="right"/>
              <w:rPr>
                <w:sz w:val="24"/>
              </w:rPr>
            </w:pPr>
            <w:r w:rsidRPr="00510687">
              <w:rPr>
                <w:sz w:val="24"/>
              </w:rPr>
              <w:t>----</w:t>
            </w:r>
          </w:p>
        </w:tc>
        <w:tc>
          <w:tcPr>
            <w:tcW w:w="2786" w:type="dxa"/>
          </w:tcPr>
          <w:p w:rsidRPr="00510687" w:rsidR="00E35195" w:rsidP="007C7DEC" w:rsidRDefault="00E35195">
            <w:pPr>
              <w:pStyle w:val="TableParagraph"/>
              <w:spacing w:before="1"/>
              <w:ind w:right="93"/>
              <w:jc w:val="right"/>
              <w:rPr>
                <w:sz w:val="24"/>
              </w:rPr>
            </w:pPr>
            <w:r w:rsidRPr="00510687">
              <w:rPr>
                <w:sz w:val="24"/>
              </w:rPr>
              <w:t>27.900</w:t>
            </w:r>
          </w:p>
          <w:p w:rsidRPr="00510687" w:rsidR="00E35195" w:rsidP="007C7DEC" w:rsidRDefault="00E35195">
            <w:pPr>
              <w:pStyle w:val="TableParagraph"/>
              <w:ind w:right="93"/>
              <w:jc w:val="right"/>
              <w:rPr>
                <w:sz w:val="24"/>
              </w:rPr>
            </w:pPr>
            <w:r w:rsidRPr="00510687">
              <w:rPr>
                <w:sz w:val="24"/>
              </w:rPr>
              <w:t>41.823.,38</w:t>
            </w:r>
          </w:p>
          <w:p w:rsidRPr="00510687" w:rsidR="00E35195" w:rsidP="007C7DEC" w:rsidRDefault="00E35195">
            <w:pPr>
              <w:pStyle w:val="TableParagraph"/>
              <w:ind w:right="93"/>
              <w:jc w:val="right"/>
              <w:rPr>
                <w:sz w:val="24"/>
              </w:rPr>
            </w:pPr>
            <w:r w:rsidRPr="00510687">
              <w:rPr>
                <w:sz w:val="24"/>
              </w:rPr>
              <w:t>844.459,85</w:t>
            </w:r>
          </w:p>
          <w:p w:rsidRPr="00510687" w:rsidR="00E35195" w:rsidP="007C7DEC" w:rsidRDefault="00E35195">
            <w:pPr>
              <w:pStyle w:val="TableParagraph"/>
              <w:ind w:right="93"/>
              <w:jc w:val="right"/>
              <w:rPr>
                <w:sz w:val="24"/>
              </w:rPr>
            </w:pPr>
            <w:r w:rsidRPr="00510687">
              <w:rPr>
                <w:sz w:val="24"/>
              </w:rPr>
              <w:t>215.409,02</w:t>
            </w:r>
          </w:p>
          <w:p w:rsidRPr="00510687" w:rsidR="00E35195" w:rsidP="007C7DEC" w:rsidRDefault="00E35195">
            <w:pPr>
              <w:pStyle w:val="TableParagraph"/>
              <w:ind w:right="93"/>
              <w:jc w:val="right"/>
              <w:rPr>
                <w:sz w:val="24"/>
              </w:rPr>
            </w:pPr>
            <w:r w:rsidRPr="00510687">
              <w:rPr>
                <w:sz w:val="24"/>
              </w:rPr>
              <w:t>---</w:t>
            </w:r>
          </w:p>
        </w:tc>
      </w:tr>
      <w:tr w:rsidRPr="00510687" w:rsidR="00E35195" w:rsidTr="007C7DEC">
        <w:trPr>
          <w:trHeight w:val="292"/>
        </w:trPr>
        <w:tc>
          <w:tcPr>
            <w:tcW w:w="991" w:type="dxa"/>
          </w:tcPr>
          <w:p w:rsidRPr="00510687" w:rsidR="00E35195" w:rsidP="007C7DEC" w:rsidRDefault="00E3519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9" w:type="dxa"/>
          </w:tcPr>
          <w:p w:rsidRPr="00510687" w:rsidR="00E35195" w:rsidP="007C7DEC" w:rsidRDefault="00E35195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 w:rsidRPr="00510687">
              <w:rPr>
                <w:sz w:val="24"/>
              </w:rPr>
              <w:t>REKAPITULACIJA</w:t>
            </w:r>
          </w:p>
        </w:tc>
        <w:tc>
          <w:tcPr>
            <w:tcW w:w="2695" w:type="dxa"/>
          </w:tcPr>
          <w:p w:rsidRPr="00510687" w:rsidR="00E35195" w:rsidP="007C7DEC" w:rsidRDefault="00E3519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86" w:type="dxa"/>
          </w:tcPr>
          <w:p w:rsidRPr="00510687" w:rsidR="00E35195" w:rsidP="007C7DEC" w:rsidRDefault="00E351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Pr="00510687" w:rsidR="00E35195" w:rsidTr="007C7DEC">
        <w:trPr>
          <w:trHeight w:val="585"/>
        </w:trPr>
        <w:tc>
          <w:tcPr>
            <w:tcW w:w="991" w:type="dxa"/>
          </w:tcPr>
          <w:p w:rsidRPr="00510687" w:rsidR="00E35195" w:rsidP="007C7DEC" w:rsidRDefault="00E35195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 w:rsidRPr="00510687">
              <w:rPr>
                <w:sz w:val="24"/>
              </w:rPr>
              <w:t>9.</w:t>
            </w:r>
          </w:p>
          <w:p w:rsidRPr="00510687" w:rsidR="00E35195" w:rsidP="007C7DEC" w:rsidRDefault="00E35195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510687">
              <w:rPr>
                <w:sz w:val="24"/>
              </w:rPr>
              <w:t>10.</w:t>
            </w:r>
          </w:p>
        </w:tc>
        <w:tc>
          <w:tcPr>
            <w:tcW w:w="3969" w:type="dxa"/>
          </w:tcPr>
          <w:p w:rsidRPr="00510687" w:rsidR="00E35195" w:rsidP="007C7DEC" w:rsidRDefault="00E35195">
            <w:pPr>
              <w:pStyle w:val="TableParagraph"/>
              <w:spacing w:line="292" w:lineRule="exact"/>
              <w:ind w:left="110"/>
              <w:rPr>
                <w:sz w:val="24"/>
              </w:rPr>
            </w:pPr>
            <w:r w:rsidRPr="00510687">
              <w:rPr>
                <w:sz w:val="24"/>
              </w:rPr>
              <w:t>Ukupno</w:t>
            </w:r>
            <w:r w:rsidRPr="00510687">
              <w:rPr>
                <w:spacing w:val="50"/>
                <w:sz w:val="24"/>
              </w:rPr>
              <w:t xml:space="preserve"> </w:t>
            </w:r>
            <w:r w:rsidRPr="00510687">
              <w:rPr>
                <w:sz w:val="24"/>
              </w:rPr>
              <w:t>IMOVINA</w:t>
            </w:r>
            <w:r w:rsidRPr="00510687">
              <w:rPr>
                <w:spacing w:val="-2"/>
                <w:sz w:val="24"/>
              </w:rPr>
              <w:t xml:space="preserve"> </w:t>
            </w:r>
            <w:r w:rsidRPr="00510687">
              <w:rPr>
                <w:sz w:val="24"/>
              </w:rPr>
              <w:t>A:</w:t>
            </w:r>
          </w:p>
          <w:p w:rsidRPr="00510687" w:rsidR="00E35195" w:rsidP="007C7DEC" w:rsidRDefault="00E35195">
            <w:pPr>
              <w:pStyle w:val="TableParagraph"/>
              <w:tabs>
                <w:tab w:val="left" w:pos="2013"/>
              </w:tabs>
              <w:spacing w:line="273" w:lineRule="exact"/>
              <w:ind w:left="110"/>
              <w:rPr>
                <w:sz w:val="24"/>
              </w:rPr>
            </w:pPr>
            <w:r w:rsidRPr="00510687">
              <w:rPr>
                <w:sz w:val="24"/>
              </w:rPr>
              <w:t>Ukupno</w:t>
            </w:r>
            <w:r w:rsidRPr="00510687">
              <w:rPr>
                <w:spacing w:val="51"/>
                <w:sz w:val="24"/>
              </w:rPr>
              <w:t xml:space="preserve"> </w:t>
            </w:r>
            <w:r w:rsidRPr="00510687">
              <w:rPr>
                <w:sz w:val="24"/>
              </w:rPr>
              <w:t>OBVEZE</w:t>
            </w:r>
            <w:r w:rsidRPr="00510687">
              <w:rPr>
                <w:rFonts w:ascii="Times New Roman"/>
                <w:sz w:val="24"/>
              </w:rPr>
              <w:tab/>
            </w:r>
            <w:r w:rsidRPr="00510687">
              <w:rPr>
                <w:sz w:val="24"/>
              </w:rPr>
              <w:t>B:</w:t>
            </w:r>
          </w:p>
        </w:tc>
        <w:tc>
          <w:tcPr>
            <w:tcW w:w="2695" w:type="dxa"/>
          </w:tcPr>
          <w:p w:rsidRPr="00510687" w:rsidR="00E35195" w:rsidP="007C7DEC" w:rsidRDefault="00E35195">
            <w:pPr>
              <w:pStyle w:val="TableParagraph"/>
              <w:spacing w:line="292" w:lineRule="exact"/>
              <w:ind w:right="96"/>
              <w:jc w:val="right"/>
              <w:rPr>
                <w:sz w:val="24"/>
              </w:rPr>
            </w:pPr>
            <w:r w:rsidRPr="00510687">
              <w:rPr>
                <w:sz w:val="24"/>
              </w:rPr>
              <w:t>8.194.758</w:t>
            </w:r>
          </w:p>
          <w:p w:rsidRPr="00510687" w:rsidR="00E35195" w:rsidP="007C7DEC" w:rsidRDefault="00E35195">
            <w:pPr>
              <w:pStyle w:val="TableParagraph"/>
              <w:spacing w:line="273" w:lineRule="exact"/>
              <w:ind w:right="96"/>
              <w:jc w:val="right"/>
              <w:rPr>
                <w:sz w:val="24"/>
              </w:rPr>
            </w:pPr>
            <w:r w:rsidRPr="00510687">
              <w:rPr>
                <w:sz w:val="24"/>
              </w:rPr>
              <w:t>914.183</w:t>
            </w:r>
          </w:p>
        </w:tc>
        <w:tc>
          <w:tcPr>
            <w:tcW w:w="2786" w:type="dxa"/>
          </w:tcPr>
          <w:p w:rsidRPr="00510687" w:rsidR="00E35195" w:rsidP="007C7DEC" w:rsidRDefault="00E35195">
            <w:pPr>
              <w:pStyle w:val="TableParagraph"/>
              <w:spacing w:line="292" w:lineRule="exact"/>
              <w:ind w:right="93"/>
              <w:jc w:val="right"/>
              <w:rPr>
                <w:sz w:val="24"/>
              </w:rPr>
            </w:pPr>
            <w:r w:rsidRPr="00510687">
              <w:rPr>
                <w:sz w:val="24"/>
              </w:rPr>
              <w:t>739.595</w:t>
            </w:r>
          </w:p>
          <w:p w:rsidRPr="00510687" w:rsidR="00E35195" w:rsidP="007C7DEC" w:rsidRDefault="00E35195">
            <w:pPr>
              <w:pStyle w:val="TableParagraph"/>
              <w:spacing w:line="273" w:lineRule="exact"/>
              <w:ind w:right="93"/>
              <w:jc w:val="right"/>
              <w:rPr>
                <w:sz w:val="24"/>
              </w:rPr>
            </w:pPr>
            <w:r w:rsidRPr="00510687">
              <w:rPr>
                <w:sz w:val="24"/>
              </w:rPr>
              <w:t>914.183</w:t>
            </w:r>
          </w:p>
        </w:tc>
      </w:tr>
      <w:tr w:rsidRPr="00510687" w:rsidR="00E35195" w:rsidTr="007C7DEC">
        <w:trPr>
          <w:trHeight w:val="294"/>
        </w:trPr>
        <w:tc>
          <w:tcPr>
            <w:tcW w:w="991" w:type="dxa"/>
          </w:tcPr>
          <w:p w:rsidRPr="00510687" w:rsidR="00E35195" w:rsidP="007C7DEC" w:rsidRDefault="00E3519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969" w:type="dxa"/>
          </w:tcPr>
          <w:p w:rsidRPr="00510687" w:rsidR="00E35195" w:rsidP="007C7DEC" w:rsidRDefault="00E35195">
            <w:pPr>
              <w:pStyle w:val="TableParagraph"/>
              <w:tabs>
                <w:tab w:val="left" w:pos="503"/>
              </w:tabs>
              <w:spacing w:before="1" w:line="273" w:lineRule="exact"/>
              <w:ind w:left="110"/>
              <w:rPr>
                <w:sz w:val="24"/>
              </w:rPr>
            </w:pPr>
            <w:r w:rsidRPr="00510687">
              <w:rPr>
                <w:sz w:val="24"/>
              </w:rPr>
              <w:t>%</w:t>
            </w:r>
            <w:r w:rsidRPr="00510687">
              <w:rPr>
                <w:rFonts w:ascii="Times New Roman"/>
                <w:sz w:val="24"/>
              </w:rPr>
              <w:tab/>
            </w:r>
            <w:r w:rsidRPr="00510687">
              <w:rPr>
                <w:sz w:val="24"/>
              </w:rPr>
              <w:t>NAMIRENJA</w:t>
            </w:r>
            <w:r w:rsidRPr="00510687">
              <w:rPr>
                <w:spacing w:val="-3"/>
                <w:sz w:val="24"/>
              </w:rPr>
              <w:t xml:space="preserve"> </w:t>
            </w:r>
            <w:r w:rsidRPr="00510687">
              <w:rPr>
                <w:sz w:val="24"/>
              </w:rPr>
              <w:t>9:10</w:t>
            </w:r>
          </w:p>
        </w:tc>
        <w:tc>
          <w:tcPr>
            <w:tcW w:w="2695" w:type="dxa"/>
          </w:tcPr>
          <w:p w:rsidRPr="00510687" w:rsidR="00E35195" w:rsidP="007C7DEC" w:rsidRDefault="00E35195">
            <w:pPr>
              <w:pStyle w:val="TableParagraph"/>
              <w:spacing w:before="1" w:line="273" w:lineRule="exact"/>
              <w:ind w:left="939" w:right="929"/>
              <w:jc w:val="center"/>
              <w:rPr>
                <w:sz w:val="24"/>
              </w:rPr>
            </w:pPr>
            <w:r w:rsidRPr="00510687">
              <w:rPr>
                <w:sz w:val="24"/>
              </w:rPr>
              <w:t>896,4</w:t>
            </w:r>
            <w:r w:rsidRPr="00510687">
              <w:rPr>
                <w:spacing w:val="-2"/>
                <w:sz w:val="24"/>
              </w:rPr>
              <w:t xml:space="preserve"> </w:t>
            </w:r>
            <w:r w:rsidRPr="00510687">
              <w:rPr>
                <w:sz w:val="24"/>
              </w:rPr>
              <w:t>%</w:t>
            </w:r>
          </w:p>
        </w:tc>
        <w:tc>
          <w:tcPr>
            <w:tcW w:w="2786" w:type="dxa"/>
          </w:tcPr>
          <w:p w:rsidRPr="00510687" w:rsidR="00E35195" w:rsidP="007C7DEC" w:rsidRDefault="00E35195">
            <w:pPr>
              <w:pStyle w:val="TableParagraph"/>
              <w:spacing w:before="1" w:line="273" w:lineRule="exact"/>
              <w:ind w:left="1073" w:right="1060"/>
              <w:jc w:val="center"/>
              <w:rPr>
                <w:sz w:val="24"/>
              </w:rPr>
            </w:pPr>
            <w:r w:rsidRPr="00510687">
              <w:rPr>
                <w:sz w:val="24"/>
              </w:rPr>
              <w:t>80,9%</w:t>
            </w:r>
          </w:p>
        </w:tc>
      </w:tr>
    </w:tbl>
    <w:p w:rsidR="00E35195" w:rsidP="00E35195" w:rsidRDefault="00E35195">
      <w:pPr>
        <w:spacing w:line="273" w:lineRule="exact"/>
        <w:jc w:val="center"/>
        <w:rPr>
          <w:sz w:val="24"/>
        </w:rPr>
        <w:sectPr w:rsidR="00E35195">
          <w:pgSz w:w="11900" w:h="16840"/>
          <w:pgMar w:top="2320" w:right="240" w:bottom="280" w:left="980" w:header="1644" w:footer="0" w:gutter="0"/>
          <w:cols w:space="720"/>
        </w:sectPr>
      </w:pPr>
    </w:p>
    <w:p w:rsidR="00E35195" w:rsidP="00E35195" w:rsidRDefault="00E35195">
      <w:pPr>
        <w:pStyle w:val="Tijeloteksta"/>
        <w:rPr>
          <w:sz w:val="20"/>
        </w:rPr>
      </w:pPr>
    </w:p>
    <w:p w:rsidR="00E35195" w:rsidP="00E35195" w:rsidRDefault="00E35195">
      <w:pPr>
        <w:pStyle w:val="Tijeloteksta"/>
        <w:spacing w:before="7"/>
        <w:rPr>
          <w:sz w:val="20"/>
        </w:rPr>
      </w:pPr>
    </w:p>
    <w:p w:rsidRPr="00510687" w:rsidR="00E35195" w:rsidP="00E35195" w:rsidRDefault="00E35195">
      <w:pPr>
        <w:spacing w:before="71" w:line="223" w:lineRule="auto"/>
        <w:ind w:left="435" w:right="1186"/>
        <w:jc w:val="both"/>
        <w:rPr>
          <w:rFonts w:ascii="Arial" w:hAnsi="Arial" w:cs="Arial"/>
          <w:sz w:val="24"/>
          <w:szCs w:val="24"/>
        </w:rPr>
      </w:pPr>
      <w:r w:rsidRPr="00510687">
        <w:rPr>
          <w:rFonts w:ascii="Arial" w:hAnsi="Arial" w:cs="Arial"/>
          <w:sz w:val="24"/>
          <w:szCs w:val="24"/>
        </w:rPr>
        <w:t>Svrha</w:t>
      </w:r>
      <w:r w:rsidRPr="00510687">
        <w:rPr>
          <w:rFonts w:ascii="Arial" w:hAnsi="Arial" w:cs="Arial"/>
          <w:spacing w:val="-4"/>
          <w:sz w:val="24"/>
          <w:szCs w:val="24"/>
        </w:rPr>
        <w:t xml:space="preserve"> </w:t>
      </w:r>
      <w:r w:rsidRPr="00510687">
        <w:rPr>
          <w:rFonts w:ascii="Arial" w:hAnsi="Arial" w:cs="Arial"/>
          <w:sz w:val="24"/>
          <w:szCs w:val="24"/>
        </w:rPr>
        <w:t>projekcije</w:t>
      </w:r>
      <w:r w:rsidRPr="00510687">
        <w:rPr>
          <w:rFonts w:ascii="Arial" w:hAnsi="Arial" w:cs="Arial"/>
          <w:spacing w:val="-3"/>
          <w:sz w:val="24"/>
          <w:szCs w:val="24"/>
        </w:rPr>
        <w:t xml:space="preserve"> </w:t>
      </w:r>
      <w:r w:rsidRPr="00510687">
        <w:rPr>
          <w:rFonts w:ascii="Arial" w:hAnsi="Arial" w:cs="Arial"/>
          <w:sz w:val="24"/>
          <w:szCs w:val="24"/>
        </w:rPr>
        <w:t>pregleda</w:t>
      </w:r>
      <w:r w:rsidRPr="00510687">
        <w:rPr>
          <w:rFonts w:ascii="Arial" w:hAnsi="Arial" w:cs="Arial"/>
          <w:spacing w:val="-4"/>
          <w:sz w:val="24"/>
          <w:szCs w:val="24"/>
        </w:rPr>
        <w:t xml:space="preserve"> </w:t>
      </w:r>
      <w:r w:rsidRPr="00510687">
        <w:rPr>
          <w:rFonts w:ascii="Arial" w:hAnsi="Arial" w:cs="Arial"/>
          <w:sz w:val="24"/>
          <w:szCs w:val="24"/>
        </w:rPr>
        <w:t>imovine</w:t>
      </w:r>
      <w:r w:rsidRPr="00510687">
        <w:rPr>
          <w:rFonts w:ascii="Arial" w:hAnsi="Arial" w:cs="Arial"/>
          <w:spacing w:val="-3"/>
          <w:sz w:val="24"/>
          <w:szCs w:val="24"/>
        </w:rPr>
        <w:t xml:space="preserve"> </w:t>
      </w:r>
      <w:r w:rsidRPr="00510687">
        <w:rPr>
          <w:rFonts w:ascii="Arial" w:hAnsi="Arial" w:cs="Arial"/>
          <w:sz w:val="24"/>
          <w:szCs w:val="24"/>
        </w:rPr>
        <w:t>i</w:t>
      </w:r>
      <w:r w:rsidRPr="00510687">
        <w:rPr>
          <w:rFonts w:ascii="Arial" w:hAnsi="Arial" w:cs="Arial"/>
          <w:spacing w:val="-6"/>
          <w:sz w:val="24"/>
          <w:szCs w:val="24"/>
        </w:rPr>
        <w:t xml:space="preserve"> </w:t>
      </w:r>
      <w:r w:rsidRPr="00510687">
        <w:rPr>
          <w:rFonts w:ascii="Arial" w:hAnsi="Arial" w:cs="Arial"/>
          <w:sz w:val="24"/>
          <w:szCs w:val="24"/>
        </w:rPr>
        <w:t>obveza</w:t>
      </w:r>
      <w:r w:rsidRPr="00510687">
        <w:rPr>
          <w:rFonts w:ascii="Arial" w:hAnsi="Arial" w:cs="Arial"/>
          <w:spacing w:val="-4"/>
          <w:sz w:val="24"/>
          <w:szCs w:val="24"/>
        </w:rPr>
        <w:t xml:space="preserve"> </w:t>
      </w:r>
      <w:r w:rsidRPr="00510687">
        <w:rPr>
          <w:rFonts w:ascii="Arial" w:hAnsi="Arial" w:cs="Arial"/>
          <w:sz w:val="24"/>
          <w:szCs w:val="24"/>
        </w:rPr>
        <w:t>daje</w:t>
      </w:r>
      <w:r w:rsidRPr="00510687">
        <w:rPr>
          <w:rFonts w:ascii="Arial" w:hAnsi="Arial" w:cs="Arial"/>
          <w:spacing w:val="-2"/>
          <w:sz w:val="24"/>
          <w:szCs w:val="24"/>
        </w:rPr>
        <w:t xml:space="preserve"> </w:t>
      </w:r>
      <w:r w:rsidRPr="00510687">
        <w:rPr>
          <w:rFonts w:ascii="Arial" w:hAnsi="Arial" w:cs="Arial"/>
          <w:sz w:val="24"/>
          <w:szCs w:val="24"/>
        </w:rPr>
        <w:t>se</w:t>
      </w:r>
      <w:r w:rsidRPr="00510687">
        <w:rPr>
          <w:rFonts w:ascii="Arial" w:hAnsi="Arial" w:cs="Arial"/>
          <w:spacing w:val="-5"/>
          <w:sz w:val="24"/>
          <w:szCs w:val="24"/>
        </w:rPr>
        <w:t xml:space="preserve"> </w:t>
      </w:r>
      <w:r w:rsidRPr="00510687">
        <w:rPr>
          <w:rFonts w:ascii="Arial" w:hAnsi="Arial" w:cs="Arial"/>
          <w:sz w:val="24"/>
          <w:szCs w:val="24"/>
        </w:rPr>
        <w:t>kako</w:t>
      </w:r>
      <w:r w:rsidRPr="00510687">
        <w:rPr>
          <w:rFonts w:ascii="Arial" w:hAnsi="Arial" w:cs="Arial"/>
          <w:spacing w:val="-2"/>
          <w:sz w:val="24"/>
          <w:szCs w:val="24"/>
        </w:rPr>
        <w:t xml:space="preserve"> </w:t>
      </w:r>
      <w:r w:rsidRPr="00510687">
        <w:rPr>
          <w:rFonts w:ascii="Arial" w:hAnsi="Arial" w:cs="Arial"/>
          <w:sz w:val="24"/>
          <w:szCs w:val="24"/>
        </w:rPr>
        <w:t>bi</w:t>
      </w:r>
      <w:r w:rsidRPr="00510687">
        <w:rPr>
          <w:rFonts w:ascii="Arial" w:hAnsi="Arial" w:cs="Arial"/>
          <w:spacing w:val="-4"/>
          <w:sz w:val="24"/>
          <w:szCs w:val="24"/>
        </w:rPr>
        <w:t xml:space="preserve"> </w:t>
      </w:r>
      <w:r w:rsidRPr="00510687">
        <w:rPr>
          <w:rFonts w:ascii="Arial" w:hAnsi="Arial" w:cs="Arial"/>
          <w:sz w:val="24"/>
          <w:szCs w:val="24"/>
        </w:rPr>
        <w:t>se</w:t>
      </w:r>
      <w:r w:rsidRPr="00510687">
        <w:rPr>
          <w:rFonts w:ascii="Arial" w:hAnsi="Arial" w:cs="Arial"/>
          <w:spacing w:val="-3"/>
          <w:sz w:val="24"/>
          <w:szCs w:val="24"/>
        </w:rPr>
        <w:t xml:space="preserve"> </w:t>
      </w:r>
      <w:r w:rsidRPr="00510687">
        <w:rPr>
          <w:rFonts w:ascii="Arial" w:hAnsi="Arial" w:cs="Arial"/>
          <w:sz w:val="24"/>
          <w:szCs w:val="24"/>
        </w:rPr>
        <w:t>utvrdilo</w:t>
      </w:r>
      <w:r w:rsidRPr="00510687">
        <w:rPr>
          <w:rFonts w:ascii="Arial" w:hAnsi="Arial" w:cs="Arial"/>
          <w:spacing w:val="-2"/>
          <w:sz w:val="24"/>
          <w:szCs w:val="24"/>
        </w:rPr>
        <w:t xml:space="preserve"> </w:t>
      </w:r>
      <w:r w:rsidRPr="00510687">
        <w:rPr>
          <w:rFonts w:ascii="Arial" w:hAnsi="Arial" w:cs="Arial"/>
          <w:sz w:val="24"/>
          <w:szCs w:val="24"/>
        </w:rPr>
        <w:t>da</w:t>
      </w:r>
      <w:r w:rsidRPr="00510687">
        <w:rPr>
          <w:rFonts w:ascii="Arial" w:hAnsi="Arial" w:cs="Arial"/>
          <w:spacing w:val="-4"/>
          <w:sz w:val="24"/>
          <w:szCs w:val="24"/>
        </w:rPr>
        <w:t xml:space="preserve"> </w:t>
      </w:r>
      <w:r w:rsidRPr="00510687">
        <w:rPr>
          <w:rFonts w:ascii="Arial" w:hAnsi="Arial" w:cs="Arial"/>
          <w:sz w:val="24"/>
          <w:szCs w:val="24"/>
        </w:rPr>
        <w:t>li</w:t>
      </w:r>
      <w:r w:rsidRPr="00510687">
        <w:rPr>
          <w:rFonts w:ascii="Arial" w:hAnsi="Arial" w:cs="Arial"/>
          <w:spacing w:val="-5"/>
          <w:sz w:val="24"/>
          <w:szCs w:val="24"/>
        </w:rPr>
        <w:t xml:space="preserve"> </w:t>
      </w:r>
      <w:r w:rsidRPr="00510687">
        <w:rPr>
          <w:rFonts w:ascii="Arial" w:hAnsi="Arial" w:cs="Arial"/>
          <w:sz w:val="24"/>
          <w:szCs w:val="24"/>
        </w:rPr>
        <w:t>će</w:t>
      </w:r>
      <w:r w:rsidRPr="00510687">
        <w:rPr>
          <w:rFonts w:ascii="Arial" w:hAnsi="Arial" w:cs="Arial"/>
          <w:spacing w:val="-3"/>
          <w:sz w:val="24"/>
          <w:szCs w:val="24"/>
        </w:rPr>
        <w:t xml:space="preserve"> </w:t>
      </w:r>
      <w:r w:rsidRPr="00510687">
        <w:rPr>
          <w:rFonts w:ascii="Arial" w:hAnsi="Arial" w:cs="Arial"/>
          <w:sz w:val="24"/>
          <w:szCs w:val="24"/>
        </w:rPr>
        <w:t>se</w:t>
      </w:r>
      <w:r w:rsidRPr="00510687">
        <w:rPr>
          <w:rFonts w:ascii="Arial" w:hAnsi="Arial" w:cs="Arial"/>
          <w:spacing w:val="-5"/>
          <w:sz w:val="24"/>
          <w:szCs w:val="24"/>
        </w:rPr>
        <w:t xml:space="preserve"> </w:t>
      </w:r>
      <w:r w:rsidRPr="00510687">
        <w:rPr>
          <w:rFonts w:ascii="Arial" w:hAnsi="Arial" w:cs="Arial"/>
          <w:sz w:val="24"/>
          <w:szCs w:val="24"/>
        </w:rPr>
        <w:t>provedbom</w:t>
      </w:r>
      <w:r w:rsidRPr="00510687">
        <w:rPr>
          <w:rFonts w:ascii="Arial" w:hAnsi="Arial" w:cs="Arial"/>
          <w:spacing w:val="-2"/>
          <w:sz w:val="24"/>
          <w:szCs w:val="24"/>
        </w:rPr>
        <w:t xml:space="preserve"> </w:t>
      </w:r>
      <w:r w:rsidRPr="00510687">
        <w:rPr>
          <w:rFonts w:ascii="Arial" w:hAnsi="Arial" w:cs="Arial"/>
          <w:sz w:val="24"/>
          <w:szCs w:val="24"/>
        </w:rPr>
        <w:t>stečajnog</w:t>
      </w:r>
      <w:r w:rsidRPr="00510687">
        <w:rPr>
          <w:rFonts w:ascii="Arial" w:hAnsi="Arial" w:cs="Arial"/>
          <w:spacing w:val="-47"/>
          <w:sz w:val="24"/>
          <w:szCs w:val="24"/>
        </w:rPr>
        <w:t xml:space="preserve"> </w:t>
      </w:r>
      <w:r w:rsidRPr="00510687">
        <w:rPr>
          <w:rFonts w:ascii="Arial" w:hAnsi="Arial" w:cs="Arial"/>
          <w:sz w:val="24"/>
          <w:szCs w:val="24"/>
        </w:rPr>
        <w:t>postupka</w:t>
      </w:r>
      <w:r w:rsidRPr="00510687">
        <w:rPr>
          <w:rFonts w:ascii="Arial" w:hAnsi="Arial" w:cs="Arial"/>
          <w:spacing w:val="-8"/>
          <w:sz w:val="24"/>
          <w:szCs w:val="24"/>
        </w:rPr>
        <w:t xml:space="preserve"> </w:t>
      </w:r>
      <w:r w:rsidRPr="00510687">
        <w:rPr>
          <w:rFonts w:ascii="Arial" w:hAnsi="Arial" w:cs="Arial"/>
          <w:sz w:val="24"/>
          <w:szCs w:val="24"/>
        </w:rPr>
        <w:t>moći</w:t>
      </w:r>
      <w:r w:rsidRPr="00510687">
        <w:rPr>
          <w:rFonts w:ascii="Arial" w:hAnsi="Arial" w:cs="Arial"/>
          <w:spacing w:val="-6"/>
          <w:sz w:val="24"/>
          <w:szCs w:val="24"/>
        </w:rPr>
        <w:t xml:space="preserve"> </w:t>
      </w:r>
      <w:r w:rsidRPr="00510687">
        <w:rPr>
          <w:rFonts w:ascii="Arial" w:hAnsi="Arial" w:cs="Arial"/>
          <w:sz w:val="24"/>
          <w:szCs w:val="24"/>
        </w:rPr>
        <w:t>namiriti</w:t>
      </w:r>
      <w:r w:rsidRPr="00510687">
        <w:rPr>
          <w:rFonts w:ascii="Arial" w:hAnsi="Arial" w:cs="Arial"/>
          <w:spacing w:val="-9"/>
          <w:sz w:val="24"/>
          <w:szCs w:val="24"/>
        </w:rPr>
        <w:t xml:space="preserve"> </w:t>
      </w:r>
      <w:r w:rsidRPr="00510687">
        <w:rPr>
          <w:rFonts w:ascii="Arial" w:hAnsi="Arial" w:cs="Arial"/>
          <w:sz w:val="24"/>
          <w:szCs w:val="24"/>
        </w:rPr>
        <w:t>troškovi</w:t>
      </w:r>
      <w:r w:rsidRPr="00510687">
        <w:rPr>
          <w:rFonts w:ascii="Arial" w:hAnsi="Arial" w:cs="Arial"/>
          <w:spacing w:val="-6"/>
          <w:sz w:val="24"/>
          <w:szCs w:val="24"/>
        </w:rPr>
        <w:t xml:space="preserve"> </w:t>
      </w:r>
      <w:r w:rsidRPr="00510687">
        <w:rPr>
          <w:rFonts w:ascii="Arial" w:hAnsi="Arial" w:cs="Arial"/>
          <w:sz w:val="24"/>
          <w:szCs w:val="24"/>
        </w:rPr>
        <w:t>i</w:t>
      </w:r>
      <w:r w:rsidRPr="00510687">
        <w:rPr>
          <w:rFonts w:ascii="Arial" w:hAnsi="Arial" w:cs="Arial"/>
          <w:spacing w:val="-9"/>
          <w:sz w:val="24"/>
          <w:szCs w:val="24"/>
        </w:rPr>
        <w:t xml:space="preserve"> </w:t>
      </w:r>
      <w:r w:rsidRPr="00510687">
        <w:rPr>
          <w:rFonts w:ascii="Arial" w:hAnsi="Arial" w:cs="Arial"/>
          <w:sz w:val="24"/>
          <w:szCs w:val="24"/>
        </w:rPr>
        <w:t>ostale</w:t>
      </w:r>
      <w:r w:rsidRPr="00510687">
        <w:rPr>
          <w:rFonts w:ascii="Arial" w:hAnsi="Arial" w:cs="Arial"/>
          <w:spacing w:val="-8"/>
          <w:sz w:val="24"/>
          <w:szCs w:val="24"/>
        </w:rPr>
        <w:t xml:space="preserve"> </w:t>
      </w:r>
      <w:r w:rsidRPr="00510687">
        <w:rPr>
          <w:rFonts w:ascii="Arial" w:hAnsi="Arial" w:cs="Arial"/>
          <w:sz w:val="24"/>
          <w:szCs w:val="24"/>
        </w:rPr>
        <w:t>obveze</w:t>
      </w:r>
      <w:r w:rsidRPr="00510687">
        <w:rPr>
          <w:rFonts w:ascii="Arial" w:hAnsi="Arial" w:cs="Arial"/>
          <w:spacing w:val="-8"/>
          <w:sz w:val="24"/>
          <w:szCs w:val="24"/>
        </w:rPr>
        <w:t xml:space="preserve"> </w:t>
      </w:r>
      <w:r w:rsidRPr="00510687">
        <w:rPr>
          <w:rFonts w:ascii="Arial" w:hAnsi="Arial" w:cs="Arial"/>
          <w:sz w:val="24"/>
          <w:szCs w:val="24"/>
        </w:rPr>
        <w:t>stečajne</w:t>
      </w:r>
      <w:r w:rsidRPr="00510687">
        <w:rPr>
          <w:rFonts w:ascii="Arial" w:hAnsi="Arial" w:cs="Arial"/>
          <w:spacing w:val="-5"/>
          <w:sz w:val="24"/>
          <w:szCs w:val="24"/>
        </w:rPr>
        <w:t xml:space="preserve"> </w:t>
      </w:r>
      <w:r w:rsidRPr="00510687">
        <w:rPr>
          <w:rFonts w:ascii="Arial" w:hAnsi="Arial" w:cs="Arial"/>
          <w:sz w:val="24"/>
          <w:szCs w:val="24"/>
        </w:rPr>
        <w:t>mase,</w:t>
      </w:r>
      <w:r w:rsidRPr="00510687">
        <w:rPr>
          <w:rFonts w:ascii="Arial" w:hAnsi="Arial" w:cs="Arial"/>
          <w:spacing w:val="-8"/>
          <w:sz w:val="24"/>
          <w:szCs w:val="24"/>
        </w:rPr>
        <w:t xml:space="preserve"> </w:t>
      </w:r>
      <w:r w:rsidRPr="00510687">
        <w:rPr>
          <w:rFonts w:ascii="Arial" w:hAnsi="Arial" w:cs="Arial"/>
          <w:sz w:val="24"/>
          <w:szCs w:val="24"/>
        </w:rPr>
        <w:t>te</w:t>
      </w:r>
      <w:r w:rsidRPr="00510687">
        <w:rPr>
          <w:rFonts w:ascii="Arial" w:hAnsi="Arial" w:cs="Arial"/>
          <w:spacing w:val="-8"/>
          <w:sz w:val="24"/>
          <w:szCs w:val="24"/>
        </w:rPr>
        <w:t xml:space="preserve"> </w:t>
      </w:r>
      <w:r w:rsidRPr="00510687">
        <w:rPr>
          <w:rFonts w:ascii="Arial" w:hAnsi="Arial" w:cs="Arial"/>
          <w:sz w:val="24"/>
          <w:szCs w:val="24"/>
        </w:rPr>
        <w:t>koliko</w:t>
      </w:r>
      <w:r w:rsidRPr="00510687">
        <w:rPr>
          <w:rFonts w:ascii="Arial" w:hAnsi="Arial" w:cs="Arial"/>
          <w:spacing w:val="-7"/>
          <w:sz w:val="24"/>
          <w:szCs w:val="24"/>
        </w:rPr>
        <w:t xml:space="preserve"> </w:t>
      </w:r>
      <w:r w:rsidRPr="00510687">
        <w:rPr>
          <w:rFonts w:ascii="Arial" w:hAnsi="Arial" w:cs="Arial"/>
          <w:sz w:val="24"/>
          <w:szCs w:val="24"/>
        </w:rPr>
        <w:t>će</w:t>
      </w:r>
      <w:r w:rsidRPr="00510687">
        <w:rPr>
          <w:rFonts w:ascii="Arial" w:hAnsi="Arial" w:cs="Arial"/>
          <w:spacing w:val="-5"/>
          <w:sz w:val="24"/>
          <w:szCs w:val="24"/>
        </w:rPr>
        <w:t xml:space="preserve"> </w:t>
      </w:r>
      <w:r w:rsidRPr="00510687">
        <w:rPr>
          <w:rFonts w:ascii="Arial" w:hAnsi="Arial" w:cs="Arial"/>
          <w:sz w:val="24"/>
          <w:szCs w:val="24"/>
        </w:rPr>
        <w:t>sredstava</w:t>
      </w:r>
      <w:r w:rsidRPr="00510687">
        <w:rPr>
          <w:rFonts w:ascii="Arial" w:hAnsi="Arial" w:cs="Arial"/>
          <w:spacing w:val="-6"/>
          <w:sz w:val="24"/>
          <w:szCs w:val="24"/>
        </w:rPr>
        <w:t xml:space="preserve"> </w:t>
      </w:r>
      <w:r w:rsidRPr="00510687">
        <w:rPr>
          <w:rFonts w:ascii="Arial" w:hAnsi="Arial" w:cs="Arial"/>
          <w:sz w:val="24"/>
          <w:szCs w:val="24"/>
        </w:rPr>
        <w:t>nakon</w:t>
      </w:r>
      <w:r w:rsidRPr="00510687">
        <w:rPr>
          <w:rFonts w:ascii="Arial" w:hAnsi="Arial" w:cs="Arial"/>
          <w:spacing w:val="-7"/>
          <w:sz w:val="24"/>
          <w:szCs w:val="24"/>
        </w:rPr>
        <w:t xml:space="preserve"> </w:t>
      </w:r>
      <w:r w:rsidRPr="00510687">
        <w:rPr>
          <w:rFonts w:ascii="Arial" w:hAnsi="Arial" w:cs="Arial"/>
          <w:sz w:val="24"/>
          <w:szCs w:val="24"/>
        </w:rPr>
        <w:t>namirenja</w:t>
      </w:r>
      <w:r w:rsidRPr="00510687">
        <w:rPr>
          <w:rFonts w:ascii="Arial" w:hAnsi="Arial" w:cs="Arial"/>
          <w:spacing w:val="-47"/>
          <w:sz w:val="24"/>
          <w:szCs w:val="24"/>
        </w:rPr>
        <w:t xml:space="preserve"> </w:t>
      </w:r>
      <w:r w:rsidRPr="00510687">
        <w:rPr>
          <w:rFonts w:ascii="Arial" w:hAnsi="Arial" w:cs="Arial"/>
          <w:sz w:val="24"/>
          <w:szCs w:val="24"/>
        </w:rPr>
        <w:t>ovih</w:t>
      </w:r>
      <w:r w:rsidRPr="00510687">
        <w:rPr>
          <w:rFonts w:ascii="Arial" w:hAnsi="Arial" w:cs="Arial"/>
          <w:spacing w:val="-4"/>
          <w:sz w:val="24"/>
          <w:szCs w:val="24"/>
        </w:rPr>
        <w:t xml:space="preserve"> </w:t>
      </w:r>
      <w:r w:rsidRPr="00510687">
        <w:rPr>
          <w:rFonts w:ascii="Arial" w:hAnsi="Arial" w:cs="Arial"/>
          <w:sz w:val="24"/>
          <w:szCs w:val="24"/>
        </w:rPr>
        <w:t>troškova potencijalno</w:t>
      </w:r>
      <w:r w:rsidRPr="00510687">
        <w:rPr>
          <w:rFonts w:ascii="Arial" w:hAnsi="Arial" w:cs="Arial"/>
          <w:spacing w:val="-2"/>
          <w:sz w:val="24"/>
          <w:szCs w:val="24"/>
        </w:rPr>
        <w:t xml:space="preserve"> </w:t>
      </w:r>
      <w:r w:rsidRPr="00510687">
        <w:rPr>
          <w:rFonts w:ascii="Arial" w:hAnsi="Arial" w:cs="Arial"/>
          <w:sz w:val="24"/>
          <w:szCs w:val="24"/>
        </w:rPr>
        <w:t>ostati</w:t>
      </w:r>
      <w:r w:rsidRPr="00510687">
        <w:rPr>
          <w:rFonts w:ascii="Arial" w:hAnsi="Arial" w:cs="Arial"/>
          <w:spacing w:val="-3"/>
          <w:sz w:val="24"/>
          <w:szCs w:val="24"/>
        </w:rPr>
        <w:t xml:space="preserve"> </w:t>
      </w:r>
      <w:r w:rsidRPr="00510687">
        <w:rPr>
          <w:rFonts w:ascii="Arial" w:hAnsi="Arial" w:cs="Arial"/>
          <w:sz w:val="24"/>
          <w:szCs w:val="24"/>
        </w:rPr>
        <w:t>za diobu</w:t>
      </w:r>
      <w:r w:rsidRPr="00510687">
        <w:rPr>
          <w:rFonts w:ascii="Arial" w:hAnsi="Arial" w:cs="Arial"/>
          <w:spacing w:val="-2"/>
          <w:sz w:val="24"/>
          <w:szCs w:val="24"/>
        </w:rPr>
        <w:t xml:space="preserve"> </w:t>
      </w:r>
      <w:r w:rsidRPr="00510687">
        <w:rPr>
          <w:rFonts w:ascii="Arial" w:hAnsi="Arial" w:cs="Arial"/>
          <w:sz w:val="24"/>
          <w:szCs w:val="24"/>
        </w:rPr>
        <w:t>stečajnim</w:t>
      </w:r>
      <w:r w:rsidRPr="00510687">
        <w:rPr>
          <w:rFonts w:ascii="Arial" w:hAnsi="Arial" w:cs="Arial"/>
          <w:spacing w:val="-1"/>
          <w:sz w:val="24"/>
          <w:szCs w:val="24"/>
        </w:rPr>
        <w:t xml:space="preserve"> </w:t>
      </w:r>
      <w:r w:rsidRPr="00510687">
        <w:rPr>
          <w:rFonts w:ascii="Arial" w:hAnsi="Arial" w:cs="Arial"/>
          <w:sz w:val="24"/>
          <w:szCs w:val="24"/>
        </w:rPr>
        <w:t>vjerovnicima</w:t>
      </w:r>
      <w:r w:rsidRPr="00510687">
        <w:rPr>
          <w:rFonts w:ascii="Arial" w:hAnsi="Arial" w:cs="Arial"/>
          <w:spacing w:val="-1"/>
          <w:sz w:val="24"/>
          <w:szCs w:val="24"/>
        </w:rPr>
        <w:t xml:space="preserve"> </w:t>
      </w:r>
      <w:r w:rsidRPr="00510687">
        <w:rPr>
          <w:rFonts w:ascii="Arial" w:hAnsi="Arial" w:cs="Arial"/>
          <w:sz w:val="24"/>
          <w:szCs w:val="24"/>
        </w:rPr>
        <w:t>po</w:t>
      </w:r>
      <w:r w:rsidRPr="00510687">
        <w:rPr>
          <w:rFonts w:ascii="Arial" w:hAnsi="Arial" w:cs="Arial"/>
          <w:spacing w:val="-1"/>
          <w:sz w:val="24"/>
          <w:szCs w:val="24"/>
        </w:rPr>
        <w:t xml:space="preserve"> </w:t>
      </w:r>
      <w:r w:rsidRPr="00510687">
        <w:rPr>
          <w:rFonts w:ascii="Arial" w:hAnsi="Arial" w:cs="Arial"/>
          <w:sz w:val="24"/>
          <w:szCs w:val="24"/>
        </w:rPr>
        <w:t>isplatnim</w:t>
      </w:r>
      <w:r w:rsidRPr="00510687">
        <w:rPr>
          <w:rFonts w:ascii="Arial" w:hAnsi="Arial" w:cs="Arial"/>
          <w:spacing w:val="-2"/>
          <w:sz w:val="24"/>
          <w:szCs w:val="24"/>
        </w:rPr>
        <w:t xml:space="preserve"> </w:t>
      </w:r>
      <w:r w:rsidRPr="00510687">
        <w:rPr>
          <w:rFonts w:ascii="Arial" w:hAnsi="Arial" w:cs="Arial"/>
          <w:sz w:val="24"/>
          <w:szCs w:val="24"/>
        </w:rPr>
        <w:t>redovima.</w:t>
      </w:r>
    </w:p>
    <w:p w:rsidR="00E35195" w:rsidP="00E35195" w:rsidRDefault="00E35195">
      <w:pPr>
        <w:pStyle w:val="Tijeloteksta"/>
        <w:rPr>
          <w:sz w:val="22"/>
        </w:rPr>
      </w:pPr>
    </w:p>
    <w:p w:rsidR="00E35195" w:rsidP="00E35195" w:rsidRDefault="00E35195">
      <w:pPr>
        <w:pStyle w:val="Tijeloteksta"/>
        <w:spacing w:before="11"/>
        <w:rPr>
          <w:sz w:val="16"/>
        </w:rPr>
      </w:pPr>
    </w:p>
    <w:p w:rsidR="00E35195" w:rsidP="00510687" w:rsidRDefault="00E35195">
      <w:pPr>
        <w:pStyle w:val="Tijeloteksta"/>
        <w:ind w:left="435" w:right="1167"/>
      </w:pPr>
      <w:r>
        <w:t>Iz tablice Pregleda imovine i obveza, sukladno članku 223. Stečajnog zakona, proizlazi prema</w:t>
      </w:r>
      <w:r>
        <w:rPr>
          <w:spacing w:val="1"/>
        </w:rPr>
        <w:t xml:space="preserve"> </w:t>
      </w:r>
      <w:r>
        <w:t>projekcijama i</w:t>
      </w:r>
      <w:r>
        <w:rPr>
          <w:spacing w:val="-3"/>
        </w:rPr>
        <w:t xml:space="preserve"> </w:t>
      </w:r>
      <w:r>
        <w:t>procjenama namirenje</w:t>
      </w:r>
      <w:r>
        <w:rPr>
          <w:spacing w:val="-2"/>
        </w:rPr>
        <w:t xml:space="preserve"> </w:t>
      </w:r>
      <w:r>
        <w:t>vjerovnika je moguće</w:t>
      </w:r>
      <w:r>
        <w:rPr>
          <w:spacing w:val="-2"/>
        </w:rPr>
        <w:t xml:space="preserve"> </w:t>
      </w:r>
      <w:r>
        <w:t>u</w:t>
      </w:r>
      <w:r>
        <w:rPr>
          <w:spacing w:val="1"/>
        </w:rPr>
        <w:t xml:space="preserve"> </w:t>
      </w:r>
      <w:r>
        <w:t>omjeru</w:t>
      </w:r>
      <w:r>
        <w:rPr>
          <w:spacing w:val="-1"/>
        </w:rPr>
        <w:t xml:space="preserve"> </w:t>
      </w:r>
      <w:r>
        <w:t>80,9%.</w:t>
      </w:r>
    </w:p>
    <w:p w:rsidR="00E35195" w:rsidP="00E35195" w:rsidRDefault="00E35195">
      <w:pPr>
        <w:pStyle w:val="Tijeloteksta"/>
      </w:pPr>
    </w:p>
    <w:p w:rsidR="00E35195" w:rsidP="00510687" w:rsidRDefault="00E35195">
      <w:pPr>
        <w:pStyle w:val="Tijeloteksta"/>
        <w:spacing w:before="190"/>
        <w:ind w:left="435" w:right="1166"/>
      </w:pPr>
      <w:r>
        <w:t>Postoji</w:t>
      </w:r>
      <w:r>
        <w:rPr>
          <w:spacing w:val="-7"/>
        </w:rPr>
        <w:t xml:space="preserve"> </w:t>
      </w:r>
      <w:r>
        <w:t>nepredviđeni</w:t>
      </w:r>
      <w:r>
        <w:rPr>
          <w:spacing w:val="-4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neizmjerljivi</w:t>
      </w:r>
      <w:r>
        <w:rPr>
          <w:spacing w:val="-6"/>
        </w:rPr>
        <w:t xml:space="preserve"> </w:t>
      </w:r>
      <w:r>
        <w:t>trošak</w:t>
      </w:r>
      <w:r>
        <w:rPr>
          <w:spacing w:val="-7"/>
        </w:rPr>
        <w:t xml:space="preserve"> </w:t>
      </w:r>
      <w:r>
        <w:t>zbrinjavanja</w:t>
      </w:r>
      <w:r>
        <w:rPr>
          <w:spacing w:val="-4"/>
        </w:rPr>
        <w:t xml:space="preserve"> </w:t>
      </w:r>
      <w:r>
        <w:t>velike</w:t>
      </w:r>
      <w:r>
        <w:rPr>
          <w:spacing w:val="-3"/>
        </w:rPr>
        <w:t xml:space="preserve"> </w:t>
      </w:r>
      <w:r>
        <w:t>količine</w:t>
      </w:r>
      <w:r>
        <w:rPr>
          <w:spacing w:val="-3"/>
        </w:rPr>
        <w:t xml:space="preserve"> </w:t>
      </w:r>
      <w:r>
        <w:t>opasnog</w:t>
      </w:r>
      <w:r>
        <w:rPr>
          <w:spacing w:val="-4"/>
        </w:rPr>
        <w:t xml:space="preserve"> </w:t>
      </w:r>
      <w:r>
        <w:t>otpada</w:t>
      </w:r>
      <w:r>
        <w:rPr>
          <w:spacing w:val="-4"/>
        </w:rPr>
        <w:t xml:space="preserve"> </w:t>
      </w:r>
      <w:r>
        <w:t>u</w:t>
      </w:r>
      <w:r>
        <w:rPr>
          <w:spacing w:val="-5"/>
        </w:rPr>
        <w:t xml:space="preserve"> </w:t>
      </w:r>
      <w:r>
        <w:t>krugu</w:t>
      </w:r>
      <w:r>
        <w:rPr>
          <w:spacing w:val="-52"/>
        </w:rPr>
        <w:t xml:space="preserve"> </w:t>
      </w:r>
      <w:r>
        <w:rPr>
          <w:spacing w:val="-1"/>
        </w:rPr>
        <w:t>tvornice,</w:t>
      </w:r>
      <w:r>
        <w:rPr>
          <w:spacing w:val="-12"/>
        </w:rPr>
        <w:t xml:space="preserve"> </w:t>
      </w:r>
      <w:r>
        <w:rPr>
          <w:spacing w:val="-1"/>
        </w:rPr>
        <w:t>kao</w:t>
      </w:r>
      <w:r>
        <w:rPr>
          <w:spacing w:val="-11"/>
        </w:rPr>
        <w:t xml:space="preserve"> </w:t>
      </w:r>
      <w:r>
        <w:rPr>
          <w:spacing w:val="-1"/>
        </w:rPr>
        <w:t>i</w:t>
      </w:r>
      <w:r>
        <w:rPr>
          <w:spacing w:val="-11"/>
        </w:rPr>
        <w:t xml:space="preserve"> </w:t>
      </w:r>
      <w:r>
        <w:rPr>
          <w:spacing w:val="-1"/>
        </w:rPr>
        <w:t>trošak</w:t>
      </w:r>
      <w:r>
        <w:rPr>
          <w:spacing w:val="-12"/>
        </w:rPr>
        <w:t xml:space="preserve"> </w:t>
      </w:r>
      <w:r>
        <w:rPr>
          <w:spacing w:val="-1"/>
        </w:rPr>
        <w:t>zadržavanja</w:t>
      </w:r>
      <w:r>
        <w:rPr>
          <w:spacing w:val="-11"/>
        </w:rPr>
        <w:t xml:space="preserve"> </w:t>
      </w:r>
      <w:r>
        <w:t>stvari</w:t>
      </w:r>
      <w:r>
        <w:rPr>
          <w:spacing w:val="-11"/>
        </w:rPr>
        <w:t xml:space="preserve"> </w:t>
      </w:r>
      <w:r>
        <w:t>stečajnog</w:t>
      </w:r>
      <w:r>
        <w:rPr>
          <w:spacing w:val="-14"/>
        </w:rPr>
        <w:t xml:space="preserve"> </w:t>
      </w:r>
      <w:r>
        <w:t>dužnika</w:t>
      </w:r>
      <w:r>
        <w:rPr>
          <w:spacing w:val="-11"/>
        </w:rPr>
        <w:t xml:space="preserve"> </w:t>
      </w:r>
      <w:r>
        <w:t>u</w:t>
      </w:r>
      <w:r>
        <w:rPr>
          <w:spacing w:val="-11"/>
        </w:rPr>
        <w:t xml:space="preserve"> </w:t>
      </w:r>
      <w:r>
        <w:t>objektu</w:t>
      </w:r>
      <w:r>
        <w:rPr>
          <w:spacing w:val="-10"/>
        </w:rPr>
        <w:t xml:space="preserve"> </w:t>
      </w:r>
      <w:r>
        <w:t>vlasnika</w:t>
      </w:r>
      <w:r>
        <w:rPr>
          <w:spacing w:val="-11"/>
        </w:rPr>
        <w:t xml:space="preserve"> </w:t>
      </w:r>
      <w:r>
        <w:t>koji</w:t>
      </w:r>
      <w:r>
        <w:rPr>
          <w:spacing w:val="-11"/>
        </w:rPr>
        <w:t xml:space="preserve"> </w:t>
      </w:r>
      <w:r>
        <w:t>je</w:t>
      </w:r>
      <w:r>
        <w:rPr>
          <w:spacing w:val="-11"/>
        </w:rPr>
        <w:t xml:space="preserve"> </w:t>
      </w:r>
      <w:r>
        <w:t>u</w:t>
      </w:r>
      <w:r>
        <w:rPr>
          <w:spacing w:val="-10"/>
        </w:rPr>
        <w:t xml:space="preserve"> </w:t>
      </w:r>
      <w:r>
        <w:t>konačnici</w:t>
      </w:r>
      <w:r>
        <w:rPr>
          <w:spacing w:val="-52"/>
        </w:rPr>
        <w:t xml:space="preserve"> </w:t>
      </w:r>
      <w:r>
        <w:t>zatražio</w:t>
      </w:r>
      <w:r>
        <w:rPr>
          <w:spacing w:val="-3"/>
        </w:rPr>
        <w:t xml:space="preserve"> </w:t>
      </w:r>
      <w:r>
        <w:t>iznos</w:t>
      </w:r>
      <w:r>
        <w:rPr>
          <w:spacing w:val="-1"/>
        </w:rPr>
        <w:t xml:space="preserve"> </w:t>
      </w:r>
      <w:r>
        <w:t>štete</w:t>
      </w:r>
      <w:r>
        <w:rPr>
          <w:spacing w:val="-3"/>
        </w:rPr>
        <w:t xml:space="preserve"> </w:t>
      </w:r>
      <w:r>
        <w:t>za</w:t>
      </w:r>
      <w:r>
        <w:rPr>
          <w:spacing w:val="-2"/>
        </w:rPr>
        <w:t xml:space="preserve"> </w:t>
      </w:r>
      <w:r>
        <w:t>korištenje</w:t>
      </w:r>
      <w:r>
        <w:rPr>
          <w:spacing w:val="-1"/>
        </w:rPr>
        <w:t xml:space="preserve"> </w:t>
      </w:r>
      <w:r>
        <w:t>poslovnog</w:t>
      </w:r>
      <w:r>
        <w:rPr>
          <w:spacing w:val="-3"/>
        </w:rPr>
        <w:t xml:space="preserve"> </w:t>
      </w:r>
      <w:r>
        <w:t>prostora</w:t>
      </w:r>
      <w:r>
        <w:rPr>
          <w:spacing w:val="-1"/>
        </w:rPr>
        <w:t xml:space="preserve"> </w:t>
      </w:r>
      <w:r>
        <w:t>u</w:t>
      </w:r>
      <w:r>
        <w:rPr>
          <w:spacing w:val="-2"/>
        </w:rPr>
        <w:t xml:space="preserve"> </w:t>
      </w:r>
      <w:r>
        <w:t>mjesečnoj</w:t>
      </w:r>
      <w:r>
        <w:rPr>
          <w:spacing w:val="-3"/>
        </w:rPr>
        <w:t xml:space="preserve"> </w:t>
      </w:r>
      <w:r>
        <w:t>naknadi</w:t>
      </w:r>
      <w:r>
        <w:rPr>
          <w:spacing w:val="-5"/>
        </w:rPr>
        <w:t xml:space="preserve"> </w:t>
      </w:r>
      <w:r>
        <w:t>od 7.000</w:t>
      </w:r>
      <w:r>
        <w:rPr>
          <w:spacing w:val="-2"/>
        </w:rPr>
        <w:t xml:space="preserve"> </w:t>
      </w:r>
      <w:r>
        <w:t>eura.</w:t>
      </w:r>
    </w:p>
    <w:p w:rsidR="00E35195" w:rsidP="00E35195" w:rsidRDefault="00E35195">
      <w:pPr>
        <w:pStyle w:val="Tijeloteksta"/>
      </w:pPr>
    </w:p>
    <w:p w:rsidR="00E35195" w:rsidP="00E35195" w:rsidRDefault="00E35195">
      <w:pPr>
        <w:pStyle w:val="Tijeloteksta"/>
        <w:spacing w:before="161"/>
        <w:ind w:left="796"/>
      </w:pPr>
      <w:r>
        <w:t>ZAKLJUČAK:</w:t>
      </w:r>
    </w:p>
    <w:p w:rsidR="00E35195" w:rsidP="00E35195" w:rsidRDefault="00E35195">
      <w:pPr>
        <w:pStyle w:val="Tijeloteksta"/>
        <w:spacing w:before="11"/>
        <w:rPr>
          <w:sz w:val="23"/>
        </w:rPr>
      </w:pPr>
    </w:p>
    <w:p w:rsidR="00E35195" w:rsidP="00394655" w:rsidRDefault="00E35195">
      <w:pPr>
        <w:pStyle w:val="Tijeloteksta"/>
        <w:ind w:right="1165"/>
      </w:pPr>
      <w:r>
        <w:t>Temeljem gore navedenoga u izvješću stečajnog upravitelja može se zaključiti da stečajni</w:t>
      </w:r>
      <w:r>
        <w:rPr>
          <w:spacing w:val="1"/>
        </w:rPr>
        <w:t xml:space="preserve"> </w:t>
      </w:r>
      <w:r>
        <w:t>dužnik da ima imovinu iz koje se mogu podmiriti troškovi stečajnog postupka, kao i ostale</w:t>
      </w:r>
      <w:r>
        <w:rPr>
          <w:spacing w:val="-52"/>
        </w:rPr>
        <w:t xml:space="preserve"> </w:t>
      </w:r>
      <w:r>
        <w:t>obveze stečajne</w:t>
      </w:r>
      <w:r>
        <w:rPr>
          <w:spacing w:val="-1"/>
        </w:rPr>
        <w:t xml:space="preserve"> </w:t>
      </w:r>
      <w:r>
        <w:t>mase.</w:t>
      </w:r>
    </w:p>
    <w:p w:rsidR="00E35195" w:rsidP="00EB1240" w:rsidRDefault="00E35195">
      <w:pPr>
        <w:pStyle w:val="Tijeloteksta"/>
        <w:ind w:right="1168"/>
      </w:pPr>
      <w:r>
        <w:t>Također</w:t>
      </w:r>
      <w:r>
        <w:rPr>
          <w:spacing w:val="-3"/>
        </w:rPr>
        <w:t xml:space="preserve"> </w:t>
      </w:r>
      <w:r>
        <w:t>je</w:t>
      </w:r>
      <w:r>
        <w:rPr>
          <w:spacing w:val="-4"/>
        </w:rPr>
        <w:t xml:space="preserve"> </w:t>
      </w:r>
      <w:r>
        <w:t>izgledno</w:t>
      </w:r>
      <w:r>
        <w:rPr>
          <w:spacing w:val="-4"/>
        </w:rPr>
        <w:t xml:space="preserve"> </w:t>
      </w:r>
      <w:r>
        <w:t>namirenje</w:t>
      </w:r>
      <w:r>
        <w:rPr>
          <w:spacing w:val="-5"/>
        </w:rPr>
        <w:t xml:space="preserve"> </w:t>
      </w:r>
      <w:r>
        <w:t>razlučnih</w:t>
      </w:r>
      <w:r>
        <w:rPr>
          <w:spacing w:val="-1"/>
        </w:rPr>
        <w:t xml:space="preserve"> </w:t>
      </w:r>
      <w:r>
        <w:t>vjerovnika</w:t>
      </w:r>
      <w:r>
        <w:rPr>
          <w:spacing w:val="-2"/>
        </w:rPr>
        <w:t xml:space="preserve"> </w:t>
      </w:r>
      <w:r>
        <w:t>u</w:t>
      </w:r>
      <w:r>
        <w:rPr>
          <w:spacing w:val="-5"/>
        </w:rPr>
        <w:t xml:space="preserve"> </w:t>
      </w:r>
      <w:r>
        <w:t>cijelosti,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nakon</w:t>
      </w:r>
      <w:r>
        <w:rPr>
          <w:spacing w:val="-5"/>
        </w:rPr>
        <w:t xml:space="preserve"> </w:t>
      </w:r>
      <w:r>
        <w:t>unovčenja</w:t>
      </w:r>
      <w:r>
        <w:rPr>
          <w:spacing w:val="-2"/>
        </w:rPr>
        <w:t xml:space="preserve"> </w:t>
      </w:r>
      <w:r>
        <w:t>imovine</w:t>
      </w:r>
      <w:r>
        <w:rPr>
          <w:spacing w:val="-52"/>
        </w:rPr>
        <w:t xml:space="preserve"> </w:t>
      </w:r>
      <w:r>
        <w:t>stečajnog</w:t>
      </w:r>
      <w:r>
        <w:rPr>
          <w:spacing w:val="-4"/>
        </w:rPr>
        <w:t xml:space="preserve"> </w:t>
      </w:r>
      <w:r>
        <w:t>dužnika</w:t>
      </w:r>
      <w:r>
        <w:rPr>
          <w:spacing w:val="-2"/>
        </w:rPr>
        <w:t xml:space="preserve"> </w:t>
      </w:r>
      <w:r>
        <w:t>ostatak</w:t>
      </w:r>
      <w:r>
        <w:rPr>
          <w:spacing w:val="-1"/>
        </w:rPr>
        <w:t xml:space="preserve"> </w:t>
      </w:r>
      <w:r>
        <w:t>bi</w:t>
      </w:r>
      <w:r>
        <w:rPr>
          <w:spacing w:val="-1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podijelio</w:t>
      </w:r>
      <w:r>
        <w:rPr>
          <w:spacing w:val="-2"/>
        </w:rPr>
        <w:t xml:space="preserve"> </w:t>
      </w:r>
      <w:r>
        <w:t>vjerovnicima prema</w:t>
      </w:r>
      <w:r>
        <w:rPr>
          <w:spacing w:val="-1"/>
        </w:rPr>
        <w:t xml:space="preserve"> </w:t>
      </w:r>
      <w:r>
        <w:t>isplatnim redovima.</w:t>
      </w:r>
    </w:p>
    <w:p w:rsidR="00E35195" w:rsidP="00E35195" w:rsidRDefault="00E35195">
      <w:pPr>
        <w:pStyle w:val="Tijeloteksta"/>
        <w:rPr>
          <w:sz w:val="17"/>
        </w:rPr>
      </w:pPr>
    </w:p>
    <w:p w:rsidRPr="00510687" w:rsidR="00E35195" w:rsidP="00E35195" w:rsidRDefault="00E35195">
      <w:pPr>
        <w:spacing w:before="51"/>
        <w:ind w:left="664" w:right="1398"/>
        <w:jc w:val="center"/>
        <w:rPr>
          <w:rFonts w:ascii="Arial" w:hAnsi="Arial" w:cs="Arial"/>
          <w:sz w:val="24"/>
        </w:rPr>
      </w:pPr>
      <w:r w:rsidRPr="00510687">
        <w:rPr>
          <w:rFonts w:ascii="Arial" w:hAnsi="Arial" w:cs="Arial"/>
          <w:sz w:val="24"/>
        </w:rPr>
        <w:t>ODLUKE</w:t>
      </w:r>
    </w:p>
    <w:p w:rsidRPr="00510687" w:rsidR="00E35195" w:rsidP="00E35195" w:rsidRDefault="00E35195">
      <w:pPr>
        <w:pStyle w:val="Tijeloteksta"/>
        <w:rPr>
          <w:rFonts w:cs="Arial"/>
        </w:rPr>
      </w:pPr>
    </w:p>
    <w:p w:rsidRPr="00510687" w:rsidR="00E35195" w:rsidP="00E35195" w:rsidRDefault="00E35195">
      <w:pPr>
        <w:pStyle w:val="Odlomakpopisa"/>
        <w:widowControl w:val="false"/>
        <w:numPr>
          <w:ilvl w:val="1"/>
          <w:numId w:val="31"/>
        </w:numPr>
        <w:tabs>
          <w:tab w:val="left" w:pos="1156"/>
        </w:tabs>
        <w:autoSpaceDE w:val="false"/>
        <w:autoSpaceDN w:val="false"/>
        <w:spacing w:before="161" w:after="0" w:line="240" w:lineRule="auto"/>
        <w:ind w:hanging="361"/>
        <w:contextualSpacing w:val="false"/>
        <w:rPr>
          <w:rFonts w:ascii="Arial" w:hAnsi="Arial" w:cs="Arial"/>
          <w:sz w:val="24"/>
        </w:rPr>
      </w:pPr>
      <w:r w:rsidRPr="00510687">
        <w:rPr>
          <w:rFonts w:ascii="Arial" w:hAnsi="Arial" w:cs="Arial"/>
          <w:sz w:val="24"/>
        </w:rPr>
        <w:t>Prihvaća</w:t>
      </w:r>
      <w:r w:rsidRPr="00510687">
        <w:rPr>
          <w:rFonts w:ascii="Arial" w:hAnsi="Arial" w:cs="Arial"/>
          <w:spacing w:val="-3"/>
          <w:sz w:val="24"/>
        </w:rPr>
        <w:t xml:space="preserve"> </w:t>
      </w:r>
      <w:r w:rsidRPr="00510687">
        <w:rPr>
          <w:rFonts w:ascii="Arial" w:hAnsi="Arial" w:cs="Arial"/>
          <w:sz w:val="24"/>
        </w:rPr>
        <w:t>se</w:t>
      </w:r>
      <w:r w:rsidRPr="00510687">
        <w:rPr>
          <w:rFonts w:ascii="Arial" w:hAnsi="Arial" w:cs="Arial"/>
          <w:spacing w:val="-5"/>
          <w:sz w:val="24"/>
        </w:rPr>
        <w:t xml:space="preserve"> </w:t>
      </w:r>
      <w:r w:rsidRPr="00510687">
        <w:rPr>
          <w:rFonts w:ascii="Arial" w:hAnsi="Arial" w:cs="Arial"/>
          <w:sz w:val="24"/>
        </w:rPr>
        <w:t>dopunjeno</w:t>
      </w:r>
      <w:r w:rsidRPr="00510687">
        <w:rPr>
          <w:rFonts w:ascii="Arial" w:hAnsi="Arial" w:cs="Arial"/>
          <w:spacing w:val="-3"/>
          <w:sz w:val="24"/>
        </w:rPr>
        <w:t xml:space="preserve"> </w:t>
      </w:r>
      <w:r w:rsidRPr="00510687">
        <w:rPr>
          <w:rFonts w:ascii="Arial" w:hAnsi="Arial" w:cs="Arial"/>
          <w:sz w:val="24"/>
        </w:rPr>
        <w:t>izvješće</w:t>
      </w:r>
      <w:r w:rsidRPr="00510687">
        <w:rPr>
          <w:rFonts w:ascii="Arial" w:hAnsi="Arial" w:cs="Arial"/>
          <w:spacing w:val="-2"/>
          <w:sz w:val="24"/>
        </w:rPr>
        <w:t xml:space="preserve"> </w:t>
      </w:r>
      <w:r w:rsidRPr="00510687">
        <w:rPr>
          <w:rFonts w:ascii="Arial" w:hAnsi="Arial" w:cs="Arial"/>
          <w:sz w:val="24"/>
        </w:rPr>
        <w:t>stečajnog</w:t>
      </w:r>
      <w:r w:rsidRPr="00510687">
        <w:rPr>
          <w:rFonts w:ascii="Arial" w:hAnsi="Arial" w:cs="Arial"/>
          <w:spacing w:val="-3"/>
          <w:sz w:val="24"/>
        </w:rPr>
        <w:t xml:space="preserve"> </w:t>
      </w:r>
      <w:r w:rsidRPr="00510687">
        <w:rPr>
          <w:rFonts w:ascii="Arial" w:hAnsi="Arial" w:cs="Arial"/>
          <w:sz w:val="24"/>
        </w:rPr>
        <w:t>upravitelja</w:t>
      </w:r>
      <w:r w:rsidRPr="00510687">
        <w:rPr>
          <w:rFonts w:ascii="Arial" w:hAnsi="Arial" w:cs="Arial"/>
          <w:spacing w:val="-3"/>
          <w:sz w:val="24"/>
        </w:rPr>
        <w:t xml:space="preserve"> </w:t>
      </w:r>
      <w:r w:rsidRPr="00510687">
        <w:rPr>
          <w:rFonts w:ascii="Arial" w:hAnsi="Arial" w:cs="Arial"/>
          <w:sz w:val="24"/>
        </w:rPr>
        <w:t>u</w:t>
      </w:r>
      <w:r w:rsidRPr="00510687">
        <w:rPr>
          <w:rFonts w:ascii="Arial" w:hAnsi="Arial" w:cs="Arial"/>
          <w:spacing w:val="-2"/>
          <w:sz w:val="24"/>
        </w:rPr>
        <w:t xml:space="preserve"> </w:t>
      </w:r>
      <w:r w:rsidRPr="00510687">
        <w:rPr>
          <w:rFonts w:ascii="Arial" w:hAnsi="Arial" w:cs="Arial"/>
          <w:sz w:val="24"/>
        </w:rPr>
        <w:t>cijelosti.</w:t>
      </w:r>
    </w:p>
    <w:p w:rsidR="00EB1240" w:rsidP="00EB1240" w:rsidRDefault="00E35195">
      <w:pPr>
        <w:pStyle w:val="Odlomakpopisa"/>
        <w:widowControl w:val="false"/>
        <w:numPr>
          <w:ilvl w:val="1"/>
          <w:numId w:val="31"/>
        </w:numPr>
        <w:tabs>
          <w:tab w:val="left" w:pos="1156"/>
        </w:tabs>
        <w:autoSpaceDE w:val="false"/>
        <w:autoSpaceDN w:val="false"/>
        <w:spacing w:after="0" w:line="240" w:lineRule="auto"/>
        <w:ind w:left="1155" w:right="1239"/>
        <w:contextualSpacing w:val="false"/>
        <w:jc w:val="both"/>
        <w:rPr>
          <w:rFonts w:ascii="Arial" w:hAnsi="Arial" w:cs="Arial"/>
          <w:sz w:val="24"/>
        </w:rPr>
      </w:pPr>
      <w:r w:rsidRPr="00510687">
        <w:rPr>
          <w:rFonts w:ascii="Arial" w:hAnsi="Arial" w:cs="Arial"/>
          <w:sz w:val="24"/>
        </w:rPr>
        <w:t xml:space="preserve">Predlaže se unovčenje imovine dužnika u cijelini, kao </w:t>
      </w:r>
    </w:p>
    <w:p w:rsidRPr="00EB1240" w:rsidR="00E35195" w:rsidP="00EB1240" w:rsidRDefault="00EB1240">
      <w:pPr>
        <w:widowControl w:val="false"/>
        <w:tabs>
          <w:tab w:val="left" w:pos="1156"/>
        </w:tabs>
        <w:ind w:right="1239"/>
        <w:jc w:val="both"/>
        <w:rPr>
          <w:rFonts w:ascii="Arial" w:hAnsi="Arial" w:cs="Arial"/>
          <w:sz w:val="24"/>
        </w:rPr>
      </w:pPr>
      <w:r w:rsidRPr="00EB1240">
        <w:rPr>
          <w:rFonts w:ascii="Arial" w:hAnsi="Arial" w:cs="Arial"/>
          <w:sz w:val="24"/>
        </w:rPr>
        <w:t>proizvodne</w:t>
      </w:r>
      <w:r>
        <w:rPr>
          <w:rFonts w:ascii="Arial" w:hAnsi="Arial" w:cs="Arial"/>
          <w:sz w:val="24"/>
        </w:rPr>
        <w:t xml:space="preserve"> </w:t>
      </w:r>
      <w:r w:rsidRPr="00EB1240" w:rsidR="00E35195">
        <w:rPr>
          <w:rFonts w:ascii="Arial" w:hAnsi="Arial" w:cs="Arial"/>
          <w:sz w:val="24"/>
        </w:rPr>
        <w:t>i tehnološke cjeline,</w:t>
      </w:r>
      <w:r w:rsidRPr="00EB1240" w:rsidR="00E35195">
        <w:rPr>
          <w:rFonts w:ascii="Arial" w:hAnsi="Arial" w:cs="Arial"/>
          <w:spacing w:val="-52"/>
          <w:sz w:val="24"/>
        </w:rPr>
        <w:t xml:space="preserve"> </w:t>
      </w:r>
      <w:r w:rsidRPr="00EB1240" w:rsidR="00E35195">
        <w:rPr>
          <w:rFonts w:ascii="Arial" w:hAnsi="Arial" w:cs="Arial"/>
          <w:sz w:val="24"/>
        </w:rPr>
        <w:t>zajedno sa</w:t>
      </w:r>
      <w:r w:rsidRPr="00EB1240" w:rsidR="00E35195">
        <w:rPr>
          <w:rFonts w:ascii="Arial" w:hAnsi="Arial" w:cs="Arial"/>
          <w:spacing w:val="-1"/>
          <w:sz w:val="24"/>
        </w:rPr>
        <w:t xml:space="preserve"> </w:t>
      </w:r>
      <w:r w:rsidRPr="00EB1240" w:rsidR="00E35195">
        <w:rPr>
          <w:rFonts w:ascii="Arial" w:hAnsi="Arial" w:cs="Arial"/>
          <w:sz w:val="24"/>
        </w:rPr>
        <w:t>zalihama</w:t>
      </w:r>
      <w:r w:rsidRPr="00EB1240" w:rsidR="00E35195">
        <w:rPr>
          <w:rFonts w:ascii="Arial" w:hAnsi="Arial" w:cs="Arial"/>
          <w:spacing w:val="-2"/>
          <w:sz w:val="24"/>
        </w:rPr>
        <w:t xml:space="preserve"> </w:t>
      </w:r>
      <w:r w:rsidRPr="00EB1240" w:rsidR="00E35195">
        <w:rPr>
          <w:rFonts w:ascii="Arial" w:hAnsi="Arial" w:cs="Arial"/>
          <w:sz w:val="24"/>
        </w:rPr>
        <w:t>robe</w:t>
      </w:r>
      <w:r w:rsidRPr="00EB1240" w:rsidR="00E35195">
        <w:rPr>
          <w:rFonts w:ascii="Arial" w:hAnsi="Arial" w:cs="Arial"/>
          <w:spacing w:val="1"/>
          <w:sz w:val="24"/>
        </w:rPr>
        <w:t xml:space="preserve"> </w:t>
      </w:r>
      <w:r w:rsidRPr="00EB1240" w:rsidR="00E35195">
        <w:rPr>
          <w:rFonts w:ascii="Arial" w:hAnsi="Arial" w:cs="Arial"/>
          <w:sz w:val="24"/>
        </w:rPr>
        <w:t>i</w:t>
      </w:r>
      <w:r w:rsidRPr="00EB1240" w:rsidR="00E35195">
        <w:rPr>
          <w:rFonts w:ascii="Arial" w:hAnsi="Arial" w:cs="Arial"/>
          <w:spacing w:val="1"/>
          <w:sz w:val="24"/>
        </w:rPr>
        <w:t xml:space="preserve"> </w:t>
      </w:r>
      <w:r w:rsidRPr="00EB1240" w:rsidR="00E35195">
        <w:rPr>
          <w:rFonts w:ascii="Arial" w:hAnsi="Arial" w:cs="Arial"/>
          <w:sz w:val="24"/>
        </w:rPr>
        <w:t>sirovina,</w:t>
      </w:r>
    </w:p>
    <w:p w:rsidR="00EB1240" w:rsidP="00EB1240" w:rsidRDefault="00E35195">
      <w:pPr>
        <w:pStyle w:val="Odlomakpopisa"/>
        <w:widowControl w:val="false"/>
        <w:numPr>
          <w:ilvl w:val="1"/>
          <w:numId w:val="31"/>
        </w:numPr>
        <w:tabs>
          <w:tab w:val="left" w:pos="1156"/>
        </w:tabs>
        <w:autoSpaceDE w:val="false"/>
        <w:autoSpaceDN w:val="false"/>
        <w:spacing w:after="0" w:line="240" w:lineRule="auto"/>
        <w:ind w:left="1155" w:right="1213"/>
        <w:contextualSpacing w:val="false"/>
        <w:jc w:val="both"/>
        <w:rPr>
          <w:rFonts w:ascii="Arial" w:hAnsi="Arial" w:cs="Arial"/>
          <w:sz w:val="24"/>
        </w:rPr>
      </w:pPr>
      <w:r w:rsidRPr="00510687">
        <w:rPr>
          <w:rFonts w:ascii="Arial" w:hAnsi="Arial" w:cs="Arial"/>
          <w:sz w:val="24"/>
        </w:rPr>
        <w:t xml:space="preserve">Imovina stečajnog dužnika na kojoj postoji razlučno pravo </w:t>
      </w:r>
    </w:p>
    <w:p w:rsidRPr="00EB1240" w:rsidR="00E35195" w:rsidP="00EB1240" w:rsidRDefault="00E35195">
      <w:pPr>
        <w:widowControl w:val="false"/>
        <w:tabs>
          <w:tab w:val="left" w:pos="1156"/>
        </w:tabs>
        <w:ind w:right="1213"/>
        <w:jc w:val="both"/>
        <w:rPr>
          <w:rFonts w:ascii="Arial" w:hAnsi="Arial" w:cs="Arial"/>
          <w:sz w:val="24"/>
        </w:rPr>
      </w:pPr>
      <w:r w:rsidRPr="00EB1240">
        <w:rPr>
          <w:rFonts w:ascii="Arial" w:hAnsi="Arial" w:cs="Arial"/>
          <w:sz w:val="24"/>
        </w:rPr>
        <w:t>unovčavat će se putem</w:t>
      </w:r>
      <w:r w:rsidRPr="00EB1240">
        <w:rPr>
          <w:rFonts w:ascii="Arial" w:hAnsi="Arial" w:cs="Arial"/>
          <w:spacing w:val="1"/>
          <w:sz w:val="24"/>
        </w:rPr>
        <w:t xml:space="preserve"> </w:t>
      </w:r>
      <w:r w:rsidRPr="00EB1240">
        <w:rPr>
          <w:rFonts w:ascii="Arial" w:hAnsi="Arial" w:cs="Arial"/>
          <w:sz w:val="24"/>
        </w:rPr>
        <w:t>javnog oglašavanja na web- stečaj stranicama i e- oglasna, prema procjeni ovlaštenog</w:t>
      </w:r>
      <w:r w:rsidRPr="00EB1240">
        <w:rPr>
          <w:rFonts w:ascii="Arial" w:hAnsi="Arial" w:cs="Arial"/>
          <w:spacing w:val="-52"/>
          <w:sz w:val="24"/>
        </w:rPr>
        <w:t xml:space="preserve"> </w:t>
      </w:r>
      <w:r w:rsidRPr="00EB1240">
        <w:rPr>
          <w:rFonts w:ascii="Arial" w:hAnsi="Arial" w:cs="Arial"/>
          <w:sz w:val="24"/>
        </w:rPr>
        <w:t>sudskog vještaka, a u slučaju da ne bude unovčenje nakon prve dražbe, svaka</w:t>
      </w:r>
      <w:r w:rsidRPr="00EB1240">
        <w:rPr>
          <w:rFonts w:ascii="Arial" w:hAnsi="Arial" w:cs="Arial"/>
          <w:spacing w:val="1"/>
          <w:sz w:val="24"/>
        </w:rPr>
        <w:t xml:space="preserve"> </w:t>
      </w:r>
      <w:r w:rsidRPr="00EB1240">
        <w:rPr>
          <w:rFonts w:ascii="Arial" w:hAnsi="Arial" w:cs="Arial"/>
          <w:sz w:val="24"/>
        </w:rPr>
        <w:t>slijedeća</w:t>
      </w:r>
      <w:r w:rsidRPr="00EB1240">
        <w:rPr>
          <w:rFonts w:ascii="Arial" w:hAnsi="Arial" w:cs="Arial"/>
          <w:spacing w:val="-2"/>
          <w:sz w:val="24"/>
        </w:rPr>
        <w:t xml:space="preserve"> </w:t>
      </w:r>
      <w:r w:rsidRPr="00EB1240">
        <w:rPr>
          <w:rFonts w:ascii="Arial" w:hAnsi="Arial" w:cs="Arial"/>
          <w:sz w:val="24"/>
        </w:rPr>
        <w:t>dražba će</w:t>
      </w:r>
      <w:r w:rsidRPr="00EB1240">
        <w:rPr>
          <w:rFonts w:ascii="Arial" w:hAnsi="Arial" w:cs="Arial"/>
          <w:spacing w:val="-1"/>
          <w:sz w:val="24"/>
        </w:rPr>
        <w:t xml:space="preserve"> </w:t>
      </w:r>
      <w:r w:rsidRPr="00EB1240">
        <w:rPr>
          <w:rFonts w:ascii="Arial" w:hAnsi="Arial" w:cs="Arial"/>
          <w:sz w:val="24"/>
        </w:rPr>
        <w:t>se</w:t>
      </w:r>
      <w:r w:rsidRPr="00EB1240">
        <w:rPr>
          <w:rFonts w:ascii="Arial" w:hAnsi="Arial" w:cs="Arial"/>
          <w:spacing w:val="-2"/>
          <w:sz w:val="24"/>
        </w:rPr>
        <w:t xml:space="preserve"> </w:t>
      </w:r>
      <w:r w:rsidRPr="00EB1240">
        <w:rPr>
          <w:rFonts w:ascii="Arial" w:hAnsi="Arial" w:cs="Arial"/>
          <w:sz w:val="24"/>
        </w:rPr>
        <w:t>umanjiti</w:t>
      </w:r>
      <w:r w:rsidRPr="00EB1240">
        <w:rPr>
          <w:rFonts w:ascii="Arial" w:hAnsi="Arial" w:cs="Arial"/>
          <w:spacing w:val="-3"/>
          <w:sz w:val="24"/>
        </w:rPr>
        <w:t xml:space="preserve"> </w:t>
      </w:r>
      <w:r w:rsidRPr="00EB1240">
        <w:rPr>
          <w:rFonts w:ascii="Arial" w:hAnsi="Arial" w:cs="Arial"/>
          <w:sz w:val="24"/>
        </w:rPr>
        <w:t>s početnom</w:t>
      </w:r>
      <w:r w:rsidRPr="00EB1240">
        <w:rPr>
          <w:rFonts w:ascii="Arial" w:hAnsi="Arial" w:cs="Arial"/>
          <w:spacing w:val="-2"/>
          <w:sz w:val="24"/>
        </w:rPr>
        <w:t xml:space="preserve"> </w:t>
      </w:r>
      <w:r w:rsidRPr="00EB1240">
        <w:rPr>
          <w:rFonts w:ascii="Arial" w:hAnsi="Arial" w:cs="Arial"/>
          <w:sz w:val="24"/>
        </w:rPr>
        <w:t>prodajnom cijenom</w:t>
      </w:r>
      <w:r w:rsidRPr="00EB1240">
        <w:rPr>
          <w:rFonts w:ascii="Arial" w:hAnsi="Arial" w:cs="Arial"/>
          <w:spacing w:val="-1"/>
          <w:sz w:val="24"/>
        </w:rPr>
        <w:t xml:space="preserve"> </w:t>
      </w:r>
      <w:r w:rsidRPr="00EB1240">
        <w:rPr>
          <w:rFonts w:ascii="Arial" w:hAnsi="Arial" w:cs="Arial"/>
          <w:sz w:val="24"/>
        </w:rPr>
        <w:t>za</w:t>
      </w:r>
      <w:r w:rsidRPr="00EB1240">
        <w:rPr>
          <w:rFonts w:ascii="Arial" w:hAnsi="Arial" w:cs="Arial"/>
          <w:spacing w:val="-2"/>
          <w:sz w:val="24"/>
        </w:rPr>
        <w:t xml:space="preserve"> </w:t>
      </w:r>
      <w:r w:rsidRPr="00EB1240">
        <w:rPr>
          <w:rFonts w:ascii="Arial" w:hAnsi="Arial" w:cs="Arial"/>
          <w:sz w:val="24"/>
        </w:rPr>
        <w:t>10%.</w:t>
      </w:r>
    </w:p>
    <w:p w:rsidR="00EB1240" w:rsidP="00EB1240" w:rsidRDefault="00E35195">
      <w:pPr>
        <w:pStyle w:val="Odlomakpopisa"/>
        <w:widowControl w:val="false"/>
        <w:numPr>
          <w:ilvl w:val="1"/>
          <w:numId w:val="31"/>
        </w:numPr>
        <w:tabs>
          <w:tab w:val="left" w:pos="1156"/>
        </w:tabs>
        <w:autoSpaceDE w:val="false"/>
        <w:autoSpaceDN w:val="false"/>
        <w:spacing w:after="0" w:line="240" w:lineRule="auto"/>
        <w:ind w:left="1155" w:right="1247"/>
        <w:contextualSpacing w:val="false"/>
        <w:jc w:val="both"/>
        <w:rPr>
          <w:rFonts w:ascii="Arial" w:hAnsi="Arial" w:cs="Arial"/>
          <w:sz w:val="24"/>
        </w:rPr>
      </w:pPr>
      <w:r w:rsidRPr="00510687">
        <w:rPr>
          <w:rFonts w:ascii="Arial" w:hAnsi="Arial" w:cs="Arial"/>
          <w:sz w:val="24"/>
        </w:rPr>
        <w:t xml:space="preserve">Odobrava se stečajnom upravitelju angažirati punomoćnika </w:t>
      </w:r>
    </w:p>
    <w:p w:rsidRPr="00EB1240" w:rsidR="00E35195" w:rsidP="00EB1240" w:rsidRDefault="00E35195">
      <w:pPr>
        <w:widowControl w:val="false"/>
        <w:tabs>
          <w:tab w:val="left" w:pos="1156"/>
        </w:tabs>
        <w:ind w:right="1247"/>
        <w:jc w:val="both"/>
        <w:rPr>
          <w:rFonts w:ascii="Arial" w:hAnsi="Arial" w:cs="Arial"/>
          <w:sz w:val="24"/>
        </w:rPr>
      </w:pPr>
      <w:r w:rsidRPr="00EB1240">
        <w:rPr>
          <w:rFonts w:ascii="Arial" w:hAnsi="Arial" w:cs="Arial"/>
          <w:sz w:val="24"/>
        </w:rPr>
        <w:t>radi naplate potraživanja</w:t>
      </w:r>
      <w:r w:rsidRPr="00EB1240">
        <w:rPr>
          <w:rFonts w:ascii="Arial" w:hAnsi="Arial" w:cs="Arial"/>
          <w:spacing w:val="-53"/>
          <w:sz w:val="24"/>
        </w:rPr>
        <w:t xml:space="preserve"> </w:t>
      </w:r>
      <w:r w:rsidRPr="00EB1240">
        <w:rPr>
          <w:rFonts w:ascii="Arial" w:hAnsi="Arial" w:cs="Arial"/>
          <w:sz w:val="24"/>
        </w:rPr>
        <w:t>stečajnog</w:t>
      </w:r>
      <w:r w:rsidRPr="00EB1240">
        <w:rPr>
          <w:rFonts w:ascii="Arial" w:hAnsi="Arial" w:cs="Arial"/>
          <w:spacing w:val="-3"/>
          <w:sz w:val="24"/>
        </w:rPr>
        <w:t xml:space="preserve"> </w:t>
      </w:r>
      <w:r w:rsidRPr="00EB1240">
        <w:rPr>
          <w:rFonts w:ascii="Arial" w:hAnsi="Arial" w:cs="Arial"/>
          <w:sz w:val="24"/>
        </w:rPr>
        <w:t>dužnika.</w:t>
      </w:r>
    </w:p>
    <w:p w:rsidR="00E35195" w:rsidP="00E35195" w:rsidRDefault="00E35195">
      <w:pPr>
        <w:pStyle w:val="Tijeloteksta"/>
        <w:rPr>
          <w:sz w:val="20"/>
        </w:rPr>
      </w:pPr>
    </w:p>
    <w:p w:rsidR="00225523" w:rsidP="00EB1240" w:rsidRDefault="00225523">
      <w:pPr>
        <w:tabs>
          <w:tab w:val="left" w:pos="142"/>
        </w:tabs>
        <w:jc w:val="both"/>
        <w:rPr>
          <w:rFonts w:ascii="Arial" w:hAnsi="Arial" w:cs="Arial"/>
          <w:sz w:val="24"/>
          <w:szCs w:val="24"/>
        </w:rPr>
      </w:pPr>
    </w:p>
    <w:p w:rsidRPr="009C7DA5" w:rsidR="00867D87" w:rsidP="009C7DA5" w:rsidRDefault="00867D87">
      <w:pPr>
        <w:tabs>
          <w:tab w:val="left" w:pos="142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9C7DA5">
        <w:rPr>
          <w:rFonts w:ascii="Arial" w:hAnsi="Arial" w:cs="Arial"/>
          <w:sz w:val="24"/>
          <w:szCs w:val="24"/>
        </w:rPr>
        <w:t xml:space="preserve">Sud upoznaje nazočne da prema čl. 106. st 1. SZ pravo glasa imaju stečajni vjerovnici čije su tražbine utvrđene. Pravo glasa imaju i vjerovnici osporenih tražbina, ako postojanje svoje tražbine dokazuju ovršnom ispravom, osim ako se javnom ili javno ovjerovljenom ispravom ne dokaže prestanak postojanja tražbine, no u ovom konkretnom stečajnom postupku nad navedenim dužnikom nema osporenih tražbina. </w:t>
      </w:r>
    </w:p>
    <w:p w:rsidRPr="009C7DA5" w:rsidR="00867D87" w:rsidP="009C7DA5" w:rsidRDefault="00867D87">
      <w:pPr>
        <w:tabs>
          <w:tab w:val="left" w:pos="142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9C7DA5">
        <w:rPr>
          <w:rFonts w:ascii="Arial" w:hAnsi="Arial" w:cs="Arial"/>
          <w:sz w:val="24"/>
          <w:szCs w:val="24"/>
        </w:rPr>
        <w:t xml:space="preserve">Na temelju odredbe čl. 105. st. 2. SZ-a smatra se da je na skupštini vjerovnika odluka donesena ako zbroj iznosa tražbina stečajnih vjerovnika koji su glasovali za </w:t>
      </w:r>
      <w:r w:rsidRPr="009C7DA5">
        <w:rPr>
          <w:rFonts w:ascii="Arial" w:hAnsi="Arial" w:cs="Arial"/>
          <w:sz w:val="24"/>
          <w:szCs w:val="24"/>
        </w:rPr>
        <w:lastRenderedPageBreak/>
        <w:t xml:space="preserve">neku odluku iznosi više od zbroja iznosa tražbina vjerovnika koji su glasovali protiv te odluke. </w:t>
      </w:r>
    </w:p>
    <w:p w:rsidR="00867D87" w:rsidP="009C7DA5" w:rsidRDefault="00867D87">
      <w:pPr>
        <w:tabs>
          <w:tab w:val="left" w:pos="142"/>
        </w:tabs>
        <w:jc w:val="both"/>
        <w:rPr>
          <w:rFonts w:ascii="Arial" w:hAnsi="Arial" w:cs="Arial"/>
          <w:sz w:val="24"/>
          <w:szCs w:val="24"/>
        </w:rPr>
      </w:pPr>
    </w:p>
    <w:p w:rsidR="000429EB" w:rsidP="009C7DA5" w:rsidRDefault="000429EB">
      <w:pPr>
        <w:tabs>
          <w:tab w:val="left" w:pos="142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Utvrđuje se da je stečajni upravitelj </w:t>
      </w:r>
      <w:r w:rsidR="00930060">
        <w:rPr>
          <w:rFonts w:ascii="Arial" w:hAnsi="Arial" w:cs="Arial"/>
          <w:sz w:val="24"/>
          <w:szCs w:val="24"/>
        </w:rPr>
        <w:t>25. studenog 2024.</w:t>
      </w:r>
      <w:r>
        <w:rPr>
          <w:rFonts w:ascii="Arial" w:hAnsi="Arial" w:cs="Arial"/>
          <w:sz w:val="24"/>
          <w:szCs w:val="24"/>
        </w:rPr>
        <w:t xml:space="preserve"> primio ponudu za zbrinjavanje kompletnog otpada koji se nalazi na pet lokacija prema specifikaciji iz ponude za iznos od 30.000,00 € plus PDV, zajedno sa sirovi</w:t>
      </w:r>
      <w:r w:rsidR="00490872">
        <w:rPr>
          <w:rFonts w:ascii="Arial" w:hAnsi="Arial" w:cs="Arial"/>
          <w:sz w:val="24"/>
          <w:szCs w:val="24"/>
        </w:rPr>
        <w:t xml:space="preserve">nama i zalihama trgovačke robe, koju predaje u spis i koja se čita. </w:t>
      </w:r>
    </w:p>
    <w:p w:rsidR="00D11B33" w:rsidP="009C7DA5" w:rsidRDefault="00D11B33">
      <w:pPr>
        <w:tabs>
          <w:tab w:val="left" w:pos="142"/>
        </w:tabs>
        <w:jc w:val="both"/>
        <w:rPr>
          <w:rFonts w:ascii="Arial" w:hAnsi="Arial" w:cs="Arial"/>
          <w:sz w:val="24"/>
          <w:szCs w:val="24"/>
        </w:rPr>
      </w:pPr>
    </w:p>
    <w:p w:rsidR="005212EE" w:rsidP="009C7DA5" w:rsidRDefault="00D163CB">
      <w:pPr>
        <w:tabs>
          <w:tab w:val="left" w:pos="142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Vezano za zakup prostora u kojem se nalaze pokretnine stečajnog dužnika, a u vlasništvu je vjerovnika DIG JOSIPDOL nalaže se stečajnom upravitelju pribaviti od nadležne porezne uprave podatak o visini zakupnine na tom području. </w:t>
      </w:r>
    </w:p>
    <w:p w:rsidR="00697761" w:rsidP="009C7DA5" w:rsidRDefault="00697761">
      <w:pPr>
        <w:tabs>
          <w:tab w:val="left" w:pos="142"/>
        </w:tabs>
        <w:jc w:val="both"/>
        <w:rPr>
          <w:rFonts w:ascii="Arial" w:hAnsi="Arial" w:cs="Arial"/>
          <w:sz w:val="24"/>
          <w:szCs w:val="24"/>
        </w:rPr>
      </w:pPr>
    </w:p>
    <w:p w:rsidR="00156288" w:rsidP="009C7DA5" w:rsidRDefault="00156288">
      <w:pPr>
        <w:tabs>
          <w:tab w:val="left" w:pos="142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Stečajni i razlučni vjerovnik ERSTE BANKA d.d. predlaže da se stečajni upravitelj očituje o dvije pokretnine vlasništvo stečajnog dužnika koje nisu na popisu, a vezano za zadnje izvješće stečajnog upravitelja i to pod rednim brojem 5. MAKLAUS MDU RGT </w:t>
      </w:r>
      <w:r w:rsidR="0070513B">
        <w:rPr>
          <w:rFonts w:ascii="Arial" w:hAnsi="Arial" w:cs="Arial"/>
          <w:sz w:val="24"/>
          <w:szCs w:val="24"/>
        </w:rPr>
        <w:t xml:space="preserve">inventurni broj 72 i pod rednim brojem 13. ARBOR 1471. </w:t>
      </w:r>
    </w:p>
    <w:p w:rsidR="0070513B" w:rsidP="009C7DA5" w:rsidRDefault="0070513B">
      <w:pPr>
        <w:tabs>
          <w:tab w:val="left" w:pos="142"/>
        </w:tabs>
        <w:jc w:val="both"/>
        <w:rPr>
          <w:rFonts w:ascii="Arial" w:hAnsi="Arial" w:cs="Arial"/>
          <w:sz w:val="24"/>
          <w:szCs w:val="24"/>
        </w:rPr>
      </w:pPr>
    </w:p>
    <w:p w:rsidR="0070513B" w:rsidP="009C7DA5" w:rsidRDefault="0070513B">
      <w:pPr>
        <w:tabs>
          <w:tab w:val="left" w:pos="142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Stečajni upravitelj ističe da tih strojeva nema i nisu zatečena na licu mjesta te zbog toga nisu ni navedena u popisu pokretnina. </w:t>
      </w:r>
    </w:p>
    <w:p w:rsidRPr="009C7DA5" w:rsidR="0070513B" w:rsidP="009C7DA5" w:rsidRDefault="0070513B">
      <w:pPr>
        <w:tabs>
          <w:tab w:val="left" w:pos="142"/>
        </w:tabs>
        <w:jc w:val="both"/>
        <w:rPr>
          <w:rFonts w:ascii="Arial" w:hAnsi="Arial" w:cs="Arial"/>
          <w:sz w:val="24"/>
          <w:szCs w:val="24"/>
        </w:rPr>
      </w:pPr>
    </w:p>
    <w:p w:rsidR="00867D87" w:rsidP="009C7DA5" w:rsidRDefault="00867D87">
      <w:pPr>
        <w:tabs>
          <w:tab w:val="left" w:pos="142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9C7DA5">
        <w:rPr>
          <w:rFonts w:ascii="Arial" w:hAnsi="Arial" w:cs="Arial"/>
          <w:sz w:val="24"/>
          <w:szCs w:val="24"/>
        </w:rPr>
        <w:t xml:space="preserve">Sud obavještava vjerovnike kako će se glasovati dizanjem ruke. Nakon glasovanja  sud će objaviti rezultate glasovanja. </w:t>
      </w:r>
    </w:p>
    <w:p w:rsidRPr="009C7DA5" w:rsidR="005F2A91" w:rsidP="009C7DA5" w:rsidRDefault="005F2A91">
      <w:pPr>
        <w:tabs>
          <w:tab w:val="left" w:pos="142"/>
        </w:tabs>
        <w:ind w:firstLine="720"/>
        <w:jc w:val="both"/>
        <w:rPr>
          <w:rFonts w:ascii="Arial" w:hAnsi="Arial" w:cs="Arial"/>
          <w:sz w:val="24"/>
          <w:szCs w:val="24"/>
        </w:rPr>
      </w:pPr>
    </w:p>
    <w:p w:rsidRPr="009C7DA5" w:rsidR="00867D87" w:rsidP="009C7DA5" w:rsidRDefault="00A116A4">
      <w:pPr>
        <w:tabs>
          <w:tab w:val="left" w:pos="142"/>
        </w:tabs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9C7DA5">
        <w:rPr>
          <w:rFonts w:ascii="Arial" w:hAnsi="Arial" w:cs="Arial"/>
          <w:bCs/>
          <w:sz w:val="24"/>
          <w:szCs w:val="24"/>
        </w:rPr>
        <w:t xml:space="preserve">Prisutni stečajni vjerovnici </w:t>
      </w:r>
      <w:r w:rsidRPr="009C7DA5" w:rsidR="00A751A1">
        <w:rPr>
          <w:rFonts w:ascii="Arial" w:hAnsi="Arial" w:cs="Arial"/>
          <w:bCs/>
          <w:sz w:val="24"/>
          <w:szCs w:val="24"/>
        </w:rPr>
        <w:t>na</w:t>
      </w:r>
      <w:r w:rsidR="001824E3">
        <w:rPr>
          <w:rFonts w:ascii="Arial" w:hAnsi="Arial" w:cs="Arial"/>
          <w:bCs/>
          <w:sz w:val="24"/>
          <w:szCs w:val="24"/>
        </w:rPr>
        <w:t>kon provedenog glasovanja donose slijedeću</w:t>
      </w:r>
      <w:r w:rsidRPr="009C7DA5" w:rsidR="00A751A1">
        <w:rPr>
          <w:rFonts w:ascii="Arial" w:hAnsi="Arial" w:cs="Arial"/>
          <w:bCs/>
          <w:sz w:val="24"/>
          <w:szCs w:val="24"/>
        </w:rPr>
        <w:t xml:space="preserve">: </w:t>
      </w:r>
    </w:p>
    <w:p w:rsidRPr="009C7DA5" w:rsidR="00867D87" w:rsidP="009C7DA5" w:rsidRDefault="00867D87">
      <w:pPr>
        <w:tabs>
          <w:tab w:val="left" w:pos="142"/>
        </w:tabs>
        <w:jc w:val="both"/>
        <w:rPr>
          <w:rFonts w:ascii="Arial" w:hAnsi="Arial" w:cs="Arial"/>
          <w:bCs/>
          <w:sz w:val="24"/>
          <w:szCs w:val="24"/>
        </w:rPr>
      </w:pPr>
    </w:p>
    <w:p w:rsidRPr="00EB1240" w:rsidR="00225523" w:rsidP="00EB1240" w:rsidRDefault="00394655">
      <w:pPr>
        <w:tabs>
          <w:tab w:val="left" w:pos="142"/>
        </w:tabs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O D L U K </w:t>
      </w:r>
      <w:r w:rsidR="00EB1240">
        <w:rPr>
          <w:rFonts w:ascii="Arial" w:hAnsi="Arial" w:cs="Arial"/>
          <w:bCs/>
          <w:sz w:val="24"/>
          <w:szCs w:val="24"/>
        </w:rPr>
        <w:t>E</w:t>
      </w:r>
    </w:p>
    <w:p w:rsidRPr="00510687" w:rsidR="00EB1240" w:rsidP="00EB1240" w:rsidRDefault="00EB1240">
      <w:pPr>
        <w:pStyle w:val="Odlomakpopisa"/>
        <w:widowControl w:val="false"/>
        <w:numPr>
          <w:ilvl w:val="0"/>
          <w:numId w:val="32"/>
        </w:numPr>
        <w:tabs>
          <w:tab w:val="left" w:pos="1156"/>
        </w:tabs>
        <w:autoSpaceDE w:val="false"/>
        <w:autoSpaceDN w:val="false"/>
        <w:spacing w:before="161" w:after="0" w:line="240" w:lineRule="auto"/>
        <w:contextualSpacing w:val="false"/>
        <w:rPr>
          <w:rFonts w:ascii="Arial" w:hAnsi="Arial" w:cs="Arial"/>
          <w:sz w:val="24"/>
        </w:rPr>
      </w:pPr>
      <w:r w:rsidRPr="00510687">
        <w:rPr>
          <w:rFonts w:ascii="Arial" w:hAnsi="Arial" w:cs="Arial"/>
          <w:sz w:val="24"/>
        </w:rPr>
        <w:t>Prihvaća</w:t>
      </w:r>
      <w:r w:rsidRPr="00510687">
        <w:rPr>
          <w:rFonts w:ascii="Arial" w:hAnsi="Arial" w:cs="Arial"/>
          <w:spacing w:val="-3"/>
          <w:sz w:val="24"/>
        </w:rPr>
        <w:t xml:space="preserve"> </w:t>
      </w:r>
      <w:r w:rsidRPr="00510687">
        <w:rPr>
          <w:rFonts w:ascii="Arial" w:hAnsi="Arial" w:cs="Arial"/>
          <w:sz w:val="24"/>
        </w:rPr>
        <w:t>se</w:t>
      </w:r>
      <w:r w:rsidRPr="00510687">
        <w:rPr>
          <w:rFonts w:ascii="Arial" w:hAnsi="Arial" w:cs="Arial"/>
          <w:spacing w:val="-5"/>
          <w:sz w:val="24"/>
        </w:rPr>
        <w:t xml:space="preserve"> </w:t>
      </w:r>
      <w:r w:rsidRPr="00510687">
        <w:rPr>
          <w:rFonts w:ascii="Arial" w:hAnsi="Arial" w:cs="Arial"/>
          <w:sz w:val="24"/>
        </w:rPr>
        <w:t>dopunjeno</w:t>
      </w:r>
      <w:r w:rsidRPr="00510687">
        <w:rPr>
          <w:rFonts w:ascii="Arial" w:hAnsi="Arial" w:cs="Arial"/>
          <w:spacing w:val="-3"/>
          <w:sz w:val="24"/>
        </w:rPr>
        <w:t xml:space="preserve"> </w:t>
      </w:r>
      <w:r w:rsidRPr="00510687">
        <w:rPr>
          <w:rFonts w:ascii="Arial" w:hAnsi="Arial" w:cs="Arial"/>
          <w:sz w:val="24"/>
        </w:rPr>
        <w:t>izvješće</w:t>
      </w:r>
      <w:r w:rsidRPr="00510687">
        <w:rPr>
          <w:rFonts w:ascii="Arial" w:hAnsi="Arial" w:cs="Arial"/>
          <w:spacing w:val="-2"/>
          <w:sz w:val="24"/>
        </w:rPr>
        <w:t xml:space="preserve"> </w:t>
      </w:r>
      <w:r w:rsidRPr="00510687">
        <w:rPr>
          <w:rFonts w:ascii="Arial" w:hAnsi="Arial" w:cs="Arial"/>
          <w:sz w:val="24"/>
        </w:rPr>
        <w:t>stečajnog</w:t>
      </w:r>
      <w:r w:rsidRPr="00510687">
        <w:rPr>
          <w:rFonts w:ascii="Arial" w:hAnsi="Arial" w:cs="Arial"/>
          <w:spacing w:val="-3"/>
          <w:sz w:val="24"/>
        </w:rPr>
        <w:t xml:space="preserve"> </w:t>
      </w:r>
      <w:r w:rsidRPr="00510687">
        <w:rPr>
          <w:rFonts w:ascii="Arial" w:hAnsi="Arial" w:cs="Arial"/>
          <w:sz w:val="24"/>
        </w:rPr>
        <w:t>upravitelja</w:t>
      </w:r>
      <w:r w:rsidRPr="00510687">
        <w:rPr>
          <w:rFonts w:ascii="Arial" w:hAnsi="Arial" w:cs="Arial"/>
          <w:spacing w:val="-3"/>
          <w:sz w:val="24"/>
        </w:rPr>
        <w:t xml:space="preserve"> </w:t>
      </w:r>
      <w:r w:rsidRPr="00510687">
        <w:rPr>
          <w:rFonts w:ascii="Arial" w:hAnsi="Arial" w:cs="Arial"/>
          <w:sz w:val="24"/>
        </w:rPr>
        <w:t>u</w:t>
      </w:r>
      <w:r w:rsidRPr="00510687">
        <w:rPr>
          <w:rFonts w:ascii="Arial" w:hAnsi="Arial" w:cs="Arial"/>
          <w:spacing w:val="-2"/>
          <w:sz w:val="24"/>
        </w:rPr>
        <w:t xml:space="preserve"> </w:t>
      </w:r>
      <w:r w:rsidRPr="00510687">
        <w:rPr>
          <w:rFonts w:ascii="Arial" w:hAnsi="Arial" w:cs="Arial"/>
          <w:sz w:val="24"/>
        </w:rPr>
        <w:t>cijelosti.</w:t>
      </w:r>
    </w:p>
    <w:p w:rsidR="00EB1240" w:rsidP="00EB1240" w:rsidRDefault="00EB1240">
      <w:pPr>
        <w:pStyle w:val="Odlomakpopisa"/>
        <w:widowControl w:val="false"/>
        <w:numPr>
          <w:ilvl w:val="0"/>
          <w:numId w:val="32"/>
        </w:numPr>
        <w:tabs>
          <w:tab w:val="left" w:pos="1156"/>
        </w:tabs>
        <w:autoSpaceDE w:val="false"/>
        <w:autoSpaceDN w:val="false"/>
        <w:spacing w:after="0" w:line="240" w:lineRule="auto"/>
        <w:ind w:right="1239"/>
        <w:contextualSpacing w:val="false"/>
        <w:rPr>
          <w:rFonts w:ascii="Arial" w:hAnsi="Arial" w:cs="Arial"/>
          <w:sz w:val="24"/>
        </w:rPr>
      </w:pPr>
      <w:r w:rsidRPr="00510687">
        <w:rPr>
          <w:rFonts w:ascii="Arial" w:hAnsi="Arial" w:cs="Arial"/>
          <w:sz w:val="24"/>
        </w:rPr>
        <w:t xml:space="preserve">Predlaže se unovčenje imovine dužnika u cijelini, kao </w:t>
      </w:r>
    </w:p>
    <w:p w:rsidRPr="00EB1240" w:rsidR="00EB1240" w:rsidP="00EB1240" w:rsidRDefault="00EB1240">
      <w:pPr>
        <w:widowControl w:val="false"/>
        <w:tabs>
          <w:tab w:val="left" w:pos="1156"/>
        </w:tabs>
        <w:ind w:right="1239"/>
        <w:jc w:val="both"/>
        <w:rPr>
          <w:rFonts w:ascii="Arial" w:hAnsi="Arial" w:cs="Arial"/>
          <w:sz w:val="24"/>
        </w:rPr>
      </w:pPr>
      <w:r w:rsidRPr="00EB1240">
        <w:rPr>
          <w:rFonts w:ascii="Arial" w:hAnsi="Arial" w:cs="Arial"/>
          <w:sz w:val="24"/>
        </w:rPr>
        <w:t>proizvodne</w:t>
      </w:r>
      <w:r>
        <w:rPr>
          <w:rFonts w:ascii="Arial" w:hAnsi="Arial" w:cs="Arial"/>
          <w:sz w:val="24"/>
        </w:rPr>
        <w:t xml:space="preserve"> </w:t>
      </w:r>
      <w:r w:rsidRPr="00EB1240">
        <w:rPr>
          <w:rFonts w:ascii="Arial" w:hAnsi="Arial" w:cs="Arial"/>
          <w:sz w:val="24"/>
        </w:rPr>
        <w:t>i tehnološke cjeline,</w:t>
      </w:r>
      <w:r w:rsidRPr="00EB1240">
        <w:rPr>
          <w:rFonts w:ascii="Arial" w:hAnsi="Arial" w:cs="Arial"/>
          <w:spacing w:val="-52"/>
          <w:sz w:val="24"/>
        </w:rPr>
        <w:t xml:space="preserve"> </w:t>
      </w:r>
      <w:r w:rsidRPr="00EB1240">
        <w:rPr>
          <w:rFonts w:ascii="Arial" w:hAnsi="Arial" w:cs="Arial"/>
          <w:sz w:val="24"/>
        </w:rPr>
        <w:t>zajedno sa</w:t>
      </w:r>
      <w:r w:rsidRPr="00EB1240">
        <w:rPr>
          <w:rFonts w:ascii="Arial" w:hAnsi="Arial" w:cs="Arial"/>
          <w:spacing w:val="-1"/>
          <w:sz w:val="24"/>
        </w:rPr>
        <w:t xml:space="preserve"> </w:t>
      </w:r>
      <w:r w:rsidRPr="00EB1240">
        <w:rPr>
          <w:rFonts w:ascii="Arial" w:hAnsi="Arial" w:cs="Arial"/>
          <w:sz w:val="24"/>
        </w:rPr>
        <w:t>zalihama</w:t>
      </w:r>
      <w:r w:rsidRPr="00EB1240">
        <w:rPr>
          <w:rFonts w:ascii="Arial" w:hAnsi="Arial" w:cs="Arial"/>
          <w:spacing w:val="-2"/>
          <w:sz w:val="24"/>
        </w:rPr>
        <w:t xml:space="preserve"> </w:t>
      </w:r>
      <w:r w:rsidRPr="00EB1240">
        <w:rPr>
          <w:rFonts w:ascii="Arial" w:hAnsi="Arial" w:cs="Arial"/>
          <w:sz w:val="24"/>
        </w:rPr>
        <w:t>robe</w:t>
      </w:r>
      <w:r w:rsidRPr="00EB1240">
        <w:rPr>
          <w:rFonts w:ascii="Arial" w:hAnsi="Arial" w:cs="Arial"/>
          <w:spacing w:val="1"/>
          <w:sz w:val="24"/>
        </w:rPr>
        <w:t xml:space="preserve"> </w:t>
      </w:r>
      <w:r w:rsidRPr="00EB1240">
        <w:rPr>
          <w:rFonts w:ascii="Arial" w:hAnsi="Arial" w:cs="Arial"/>
          <w:sz w:val="24"/>
        </w:rPr>
        <w:t>i</w:t>
      </w:r>
      <w:r w:rsidRPr="00EB1240">
        <w:rPr>
          <w:rFonts w:ascii="Arial" w:hAnsi="Arial" w:cs="Arial"/>
          <w:spacing w:val="1"/>
          <w:sz w:val="24"/>
        </w:rPr>
        <w:t xml:space="preserve"> </w:t>
      </w:r>
      <w:r w:rsidRPr="00EB1240">
        <w:rPr>
          <w:rFonts w:ascii="Arial" w:hAnsi="Arial" w:cs="Arial"/>
          <w:sz w:val="24"/>
        </w:rPr>
        <w:t>sirovina,</w:t>
      </w:r>
      <w:r w:rsidR="00E03B00">
        <w:rPr>
          <w:rFonts w:ascii="Arial" w:hAnsi="Arial" w:cs="Arial"/>
          <w:sz w:val="24"/>
        </w:rPr>
        <w:t xml:space="preserve"> </w:t>
      </w:r>
      <w:r w:rsidR="00BE250C">
        <w:rPr>
          <w:rFonts w:ascii="Arial" w:hAnsi="Arial" w:cs="Arial"/>
          <w:sz w:val="24"/>
        </w:rPr>
        <w:t xml:space="preserve">za iznos od 509.595,00 €, imajući u vidu da je iznos od 539.595,00 € umanjen za 30.000,00 € za robu pod stavkom 100. u izvješću vještaka. </w:t>
      </w:r>
    </w:p>
    <w:p w:rsidR="003A6008" w:rsidP="003A6008" w:rsidRDefault="003A6008">
      <w:pPr>
        <w:pStyle w:val="Odlomakpopisa"/>
        <w:widowControl w:val="false"/>
        <w:numPr>
          <w:ilvl w:val="0"/>
          <w:numId w:val="32"/>
        </w:numPr>
        <w:tabs>
          <w:tab w:val="left" w:pos="1156"/>
        </w:tabs>
        <w:spacing w:after="0"/>
        <w:ind w:right="124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Vezano za dužnikove dužnike nalaže se stečajnom upravitelju </w:t>
      </w:r>
    </w:p>
    <w:p w:rsidR="00EB1240" w:rsidP="003A6008" w:rsidRDefault="003A6008">
      <w:pPr>
        <w:widowControl w:val="false"/>
        <w:tabs>
          <w:tab w:val="left" w:pos="1156"/>
        </w:tabs>
        <w:ind w:right="1247"/>
        <w:jc w:val="both"/>
        <w:rPr>
          <w:rFonts w:ascii="Arial" w:hAnsi="Arial" w:cs="Arial"/>
          <w:sz w:val="24"/>
        </w:rPr>
      </w:pPr>
      <w:r w:rsidRPr="003A6008">
        <w:rPr>
          <w:rFonts w:ascii="Arial" w:hAnsi="Arial" w:cs="Arial"/>
          <w:sz w:val="24"/>
        </w:rPr>
        <w:t xml:space="preserve">obavijestiti ih sve i pozvati ih na plaćanje pisanim putem o čemu će se izvijestiti Skupština vjerovnika. </w:t>
      </w:r>
    </w:p>
    <w:p w:rsidR="008D1C2A" w:rsidP="00456D24" w:rsidRDefault="004471F0">
      <w:pPr>
        <w:pStyle w:val="Odlomakpopisa"/>
        <w:widowControl w:val="false"/>
        <w:numPr>
          <w:ilvl w:val="0"/>
          <w:numId w:val="32"/>
        </w:numPr>
        <w:tabs>
          <w:tab w:val="left" w:pos="1156"/>
        </w:tabs>
        <w:spacing w:after="0"/>
        <w:ind w:right="124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Prisutni razlučni vjerovnici prihvaćaju ponudu ponuditelja </w:t>
      </w:r>
    </w:p>
    <w:p w:rsidRPr="008D1C2A" w:rsidR="004471F0" w:rsidP="00456D24" w:rsidRDefault="004471F0">
      <w:pPr>
        <w:widowControl w:val="false"/>
        <w:tabs>
          <w:tab w:val="left" w:pos="1156"/>
        </w:tabs>
        <w:ind w:right="1247"/>
        <w:jc w:val="both"/>
        <w:rPr>
          <w:rFonts w:ascii="Arial" w:hAnsi="Arial" w:cs="Arial"/>
          <w:sz w:val="24"/>
        </w:rPr>
      </w:pPr>
      <w:r w:rsidRPr="008D1C2A">
        <w:rPr>
          <w:rFonts w:ascii="Arial" w:hAnsi="Arial" w:cs="Arial"/>
          <w:sz w:val="24"/>
        </w:rPr>
        <w:t>COMIT d.o.o. od 30.000,00 € plus PDV koja obuhvaća čišćenj</w:t>
      </w:r>
      <w:r w:rsidRPr="008D1C2A" w:rsidR="008D1C2A">
        <w:rPr>
          <w:rFonts w:ascii="Arial" w:hAnsi="Arial" w:cs="Arial"/>
          <w:sz w:val="24"/>
        </w:rPr>
        <w:t>e i zbri</w:t>
      </w:r>
      <w:r w:rsidR="005B2472">
        <w:rPr>
          <w:rFonts w:ascii="Arial" w:hAnsi="Arial" w:cs="Arial"/>
          <w:sz w:val="24"/>
        </w:rPr>
        <w:t>njavanje</w:t>
      </w:r>
      <w:r w:rsidRPr="008D1C2A" w:rsidR="008D1C2A">
        <w:rPr>
          <w:rFonts w:ascii="Arial" w:hAnsi="Arial" w:cs="Arial"/>
          <w:sz w:val="24"/>
        </w:rPr>
        <w:t xml:space="preserve"> cijelog otpada, sirovina, materijala, proizvoda i poluproizvoda i svog ostalog materijala koji se nalazi u hali, a koji nije samo postrojenje i </w:t>
      </w:r>
      <w:r w:rsidRPr="008D1C2A">
        <w:rPr>
          <w:rFonts w:ascii="Arial" w:hAnsi="Arial" w:cs="Arial"/>
          <w:sz w:val="24"/>
        </w:rPr>
        <w:t>koji se nalazi na pet lokacija,</w:t>
      </w:r>
      <w:r w:rsidR="00AC2BBF">
        <w:rPr>
          <w:rFonts w:ascii="Arial" w:hAnsi="Arial" w:cs="Arial"/>
          <w:sz w:val="24"/>
        </w:rPr>
        <w:t xml:space="preserve"> </w:t>
      </w:r>
      <w:r w:rsidRPr="008D1C2A">
        <w:rPr>
          <w:rFonts w:ascii="Arial" w:hAnsi="Arial" w:cs="Arial"/>
          <w:sz w:val="24"/>
        </w:rPr>
        <w:t xml:space="preserve">a prema specifikaciji u toj ponudi. </w:t>
      </w:r>
    </w:p>
    <w:p w:rsidRPr="00EB1240" w:rsidR="009F30B0" w:rsidP="00EB1240" w:rsidRDefault="009F30B0">
      <w:pPr>
        <w:widowControl w:val="false"/>
        <w:tabs>
          <w:tab w:val="left" w:pos="142"/>
          <w:tab w:val="left" w:pos="1154"/>
        </w:tabs>
        <w:rPr>
          <w:rFonts w:ascii="Arial" w:hAnsi="Arial" w:cs="Arial"/>
          <w:spacing w:val="-2"/>
          <w:sz w:val="24"/>
          <w:szCs w:val="24"/>
        </w:rPr>
      </w:pPr>
    </w:p>
    <w:p w:rsidRPr="009C7DA5" w:rsidR="00867D87" w:rsidP="00E54A89" w:rsidRDefault="00E54A89">
      <w:pPr>
        <w:pStyle w:val="Odlomakpopisa"/>
        <w:tabs>
          <w:tab w:val="left" w:pos="142"/>
        </w:tabs>
        <w:ind w:left="142" w:firstLine="938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</w:t>
      </w:r>
      <w:r w:rsidRPr="009C7DA5" w:rsidR="00867D87">
        <w:rPr>
          <w:rFonts w:ascii="Arial" w:hAnsi="Arial" w:cs="Arial"/>
          <w:bCs/>
          <w:sz w:val="24"/>
          <w:szCs w:val="24"/>
        </w:rPr>
        <w:t>Dovršeno u</w:t>
      </w:r>
      <w:r w:rsidRPr="009C7DA5" w:rsidR="00FD0CE9">
        <w:rPr>
          <w:rFonts w:ascii="Arial" w:hAnsi="Arial" w:cs="Arial"/>
          <w:bCs/>
          <w:sz w:val="24"/>
          <w:szCs w:val="24"/>
        </w:rPr>
        <w:t xml:space="preserve"> </w:t>
      </w:r>
      <w:r w:rsidR="006C2AA2">
        <w:rPr>
          <w:rFonts w:ascii="Arial" w:hAnsi="Arial" w:cs="Arial"/>
          <w:bCs/>
          <w:sz w:val="24"/>
          <w:szCs w:val="24"/>
        </w:rPr>
        <w:t>10,37</w:t>
      </w:r>
      <w:r w:rsidRPr="009C7DA5" w:rsidR="00C41045">
        <w:rPr>
          <w:rFonts w:ascii="Arial" w:hAnsi="Arial" w:cs="Arial"/>
          <w:bCs/>
          <w:sz w:val="24"/>
          <w:szCs w:val="24"/>
        </w:rPr>
        <w:t xml:space="preserve"> </w:t>
      </w:r>
      <w:r w:rsidRPr="009C7DA5" w:rsidR="00867D87">
        <w:rPr>
          <w:rFonts w:ascii="Arial" w:hAnsi="Arial" w:cs="Arial"/>
          <w:bCs/>
          <w:sz w:val="24"/>
          <w:szCs w:val="24"/>
        </w:rPr>
        <w:t>sati</w:t>
      </w:r>
    </w:p>
    <w:p w:rsidRPr="009C7DA5" w:rsidR="00867D87" w:rsidP="009C7DA5" w:rsidRDefault="00867D87">
      <w:pPr>
        <w:tabs>
          <w:tab w:val="left" w:pos="142"/>
        </w:tabs>
        <w:jc w:val="center"/>
        <w:rPr>
          <w:rFonts w:ascii="Arial" w:hAnsi="Arial" w:cs="Arial"/>
          <w:bCs/>
          <w:sz w:val="24"/>
          <w:szCs w:val="24"/>
        </w:rPr>
      </w:pPr>
      <w:r w:rsidRPr="009C7DA5">
        <w:rPr>
          <w:rFonts w:ascii="Arial" w:hAnsi="Arial" w:cs="Arial"/>
          <w:bCs/>
          <w:sz w:val="24"/>
          <w:szCs w:val="24"/>
        </w:rPr>
        <w:t>Sudac:</w:t>
      </w:r>
    </w:p>
    <w:p w:rsidRPr="009C7DA5" w:rsidR="00867D87" w:rsidP="009C7DA5" w:rsidRDefault="00867D87">
      <w:pPr>
        <w:tabs>
          <w:tab w:val="left" w:pos="142"/>
        </w:tabs>
        <w:jc w:val="center"/>
        <w:rPr>
          <w:rFonts w:ascii="Arial" w:hAnsi="Arial" w:cs="Arial"/>
          <w:bCs/>
          <w:sz w:val="24"/>
          <w:szCs w:val="24"/>
        </w:rPr>
      </w:pPr>
      <w:r w:rsidRPr="009C7DA5">
        <w:rPr>
          <w:rFonts w:ascii="Arial" w:hAnsi="Arial" w:cs="Arial"/>
          <w:bCs/>
          <w:sz w:val="24"/>
          <w:szCs w:val="24"/>
        </w:rPr>
        <w:t>Vesna Sremac Šoštar</w:t>
      </w:r>
    </w:p>
    <w:p w:rsidRPr="009C7DA5" w:rsidR="00867D87" w:rsidP="009C7DA5" w:rsidRDefault="00867D87">
      <w:pPr>
        <w:tabs>
          <w:tab w:val="left" w:pos="142"/>
        </w:tabs>
        <w:jc w:val="center"/>
        <w:rPr>
          <w:rFonts w:ascii="Arial" w:hAnsi="Arial" w:cs="Arial"/>
          <w:bCs/>
          <w:sz w:val="24"/>
          <w:szCs w:val="24"/>
        </w:rPr>
      </w:pPr>
    </w:p>
    <w:p w:rsidRPr="009C7DA5" w:rsidR="00867D87" w:rsidP="009C7DA5" w:rsidRDefault="00867D87">
      <w:pPr>
        <w:tabs>
          <w:tab w:val="left" w:pos="142"/>
        </w:tabs>
        <w:jc w:val="center"/>
        <w:rPr>
          <w:rFonts w:ascii="Arial" w:hAnsi="Arial" w:cs="Arial"/>
          <w:bCs/>
          <w:sz w:val="24"/>
          <w:szCs w:val="24"/>
        </w:rPr>
      </w:pPr>
    </w:p>
    <w:p w:rsidRPr="009C7DA5" w:rsidR="00867D87" w:rsidP="009C7DA5" w:rsidRDefault="00867D87">
      <w:pPr>
        <w:tabs>
          <w:tab w:val="left" w:pos="142"/>
        </w:tabs>
        <w:jc w:val="center"/>
        <w:rPr>
          <w:rFonts w:ascii="Arial" w:hAnsi="Arial" w:cs="Arial"/>
          <w:bCs/>
          <w:sz w:val="24"/>
          <w:szCs w:val="24"/>
        </w:rPr>
      </w:pPr>
      <w:r w:rsidRPr="009C7DA5">
        <w:rPr>
          <w:rFonts w:ascii="Arial" w:hAnsi="Arial" w:cs="Arial"/>
          <w:bCs/>
          <w:sz w:val="24"/>
          <w:szCs w:val="24"/>
        </w:rPr>
        <w:t>Zapisničar:</w:t>
      </w:r>
    </w:p>
    <w:p w:rsidRPr="009C7DA5" w:rsidR="00C6395B" w:rsidP="009C7DA5" w:rsidRDefault="00C6395B">
      <w:pPr>
        <w:tabs>
          <w:tab w:val="left" w:pos="142"/>
        </w:tabs>
        <w:jc w:val="center"/>
        <w:rPr>
          <w:rFonts w:ascii="Arial" w:hAnsi="Arial" w:cs="Arial"/>
          <w:bCs/>
          <w:sz w:val="24"/>
          <w:szCs w:val="24"/>
        </w:rPr>
      </w:pPr>
    </w:p>
    <w:p w:rsidRPr="009C7DA5" w:rsidR="00867D87" w:rsidP="009C7DA5" w:rsidRDefault="00867D87">
      <w:pPr>
        <w:tabs>
          <w:tab w:val="left" w:pos="142"/>
        </w:tabs>
        <w:jc w:val="center"/>
        <w:rPr>
          <w:rFonts w:ascii="Arial" w:hAnsi="Arial" w:cs="Arial"/>
          <w:bCs/>
          <w:sz w:val="24"/>
          <w:szCs w:val="24"/>
        </w:rPr>
      </w:pPr>
    </w:p>
    <w:p w:rsidRPr="009C7DA5" w:rsidR="00867D87" w:rsidP="009C7DA5" w:rsidRDefault="00867D87">
      <w:pPr>
        <w:tabs>
          <w:tab w:val="left" w:pos="142"/>
        </w:tabs>
        <w:jc w:val="both"/>
        <w:rPr>
          <w:rFonts w:ascii="Arial" w:hAnsi="Arial" w:cs="Arial"/>
          <w:bCs/>
          <w:sz w:val="24"/>
          <w:szCs w:val="24"/>
        </w:rPr>
      </w:pPr>
      <w:r w:rsidRPr="009C7DA5">
        <w:rPr>
          <w:rFonts w:ascii="Arial" w:hAnsi="Arial" w:cs="Arial"/>
          <w:bCs/>
          <w:sz w:val="24"/>
          <w:szCs w:val="24"/>
        </w:rPr>
        <w:lastRenderedPageBreak/>
        <w:t>Stečajni upravitelj:</w:t>
      </w:r>
      <w:r w:rsidRPr="009C7DA5">
        <w:rPr>
          <w:rFonts w:ascii="Arial" w:hAnsi="Arial" w:cs="Arial"/>
          <w:bCs/>
          <w:sz w:val="24"/>
          <w:szCs w:val="24"/>
        </w:rPr>
        <w:tab/>
      </w:r>
      <w:r w:rsidRPr="009C7DA5">
        <w:rPr>
          <w:rFonts w:ascii="Arial" w:hAnsi="Arial" w:cs="Arial"/>
          <w:bCs/>
          <w:sz w:val="24"/>
          <w:szCs w:val="24"/>
        </w:rPr>
        <w:tab/>
      </w:r>
      <w:r w:rsidRPr="009C7DA5">
        <w:rPr>
          <w:rFonts w:ascii="Arial" w:hAnsi="Arial" w:cs="Arial"/>
          <w:bCs/>
          <w:sz w:val="24"/>
          <w:szCs w:val="24"/>
        </w:rPr>
        <w:tab/>
      </w:r>
      <w:r w:rsidRPr="009C7DA5">
        <w:rPr>
          <w:rFonts w:ascii="Arial" w:hAnsi="Arial" w:cs="Arial"/>
          <w:bCs/>
          <w:sz w:val="24"/>
          <w:szCs w:val="24"/>
        </w:rPr>
        <w:tab/>
      </w:r>
      <w:r w:rsidRPr="009C7DA5">
        <w:rPr>
          <w:rFonts w:ascii="Arial" w:hAnsi="Arial" w:cs="Arial"/>
          <w:bCs/>
          <w:sz w:val="24"/>
          <w:szCs w:val="24"/>
        </w:rPr>
        <w:tab/>
      </w:r>
      <w:r w:rsidRPr="009C7DA5">
        <w:rPr>
          <w:rFonts w:ascii="Arial" w:hAnsi="Arial" w:cs="Arial"/>
          <w:bCs/>
          <w:sz w:val="24"/>
          <w:szCs w:val="24"/>
        </w:rPr>
        <w:tab/>
      </w:r>
      <w:r w:rsidRPr="009C7DA5">
        <w:rPr>
          <w:rFonts w:ascii="Arial" w:hAnsi="Arial" w:cs="Arial"/>
          <w:bCs/>
          <w:sz w:val="24"/>
          <w:szCs w:val="24"/>
        </w:rPr>
        <w:tab/>
        <w:t xml:space="preserve">  </w:t>
      </w:r>
    </w:p>
    <w:p w:rsidRPr="009C7DA5" w:rsidR="00867D87" w:rsidP="009C7DA5" w:rsidRDefault="00867D87">
      <w:pPr>
        <w:tabs>
          <w:tab w:val="left" w:pos="142"/>
        </w:tabs>
        <w:jc w:val="both"/>
        <w:rPr>
          <w:rFonts w:ascii="Arial" w:hAnsi="Arial" w:cs="Arial"/>
          <w:bCs/>
          <w:sz w:val="24"/>
          <w:szCs w:val="24"/>
        </w:rPr>
      </w:pPr>
    </w:p>
    <w:p w:rsidRPr="009C7DA5" w:rsidR="00867D87" w:rsidP="009C7DA5" w:rsidRDefault="00867D87">
      <w:pPr>
        <w:tabs>
          <w:tab w:val="left" w:pos="142"/>
        </w:tabs>
        <w:jc w:val="both"/>
        <w:rPr>
          <w:rFonts w:ascii="Arial" w:hAnsi="Arial" w:cs="Arial"/>
          <w:bCs/>
          <w:sz w:val="24"/>
          <w:szCs w:val="24"/>
        </w:rPr>
      </w:pPr>
      <w:r w:rsidRPr="009C7DA5">
        <w:rPr>
          <w:rFonts w:ascii="Arial" w:hAnsi="Arial" w:cs="Arial"/>
          <w:bCs/>
          <w:sz w:val="24"/>
          <w:szCs w:val="24"/>
        </w:rPr>
        <w:t xml:space="preserve">Stečajni vjerovnici: </w:t>
      </w:r>
    </w:p>
    <w:p w:rsidRPr="009C7DA5" w:rsidR="009E5EDE" w:rsidP="009C7DA5" w:rsidRDefault="004079E2">
      <w:pPr>
        <w:tabs>
          <w:tab w:val="left" w:pos="142"/>
        </w:tabs>
        <w:jc w:val="both"/>
        <w:rPr>
          <w:rFonts w:ascii="Arial" w:hAnsi="Arial" w:cs="Arial"/>
          <w:bCs/>
          <w:sz w:val="24"/>
          <w:szCs w:val="24"/>
        </w:rPr>
      </w:pPr>
      <w:r w:rsidRPr="009C7DA5">
        <w:rPr>
          <w:rFonts w:ascii="Arial" w:hAnsi="Arial" w:cs="Arial"/>
          <w:bCs/>
          <w:sz w:val="24"/>
          <w:szCs w:val="24"/>
        </w:rPr>
        <w:t xml:space="preserve"> </w:t>
      </w:r>
    </w:p>
    <w:sectPr w:rsidRPr="009C7DA5" w:rsidR="009E5EDE" w:rsidSect="00E54A89">
      <w:headerReference w:type="even" r:id="rId10"/>
      <w:headerReference w:type="default" r:id="rId11"/>
      <w:headerReference w:type="first" r:id="rId1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A2F4A" w:rsidRDefault="007A2F4A">
      <w:r>
        <w:separator/>
      </w:r>
    </w:p>
  </w:endnote>
  <w:endnote w:type="continuationSeparator" w:id="0">
    <w:p w:rsidR="007A2F4A" w:rsidRDefault="007A2F4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altName w:val="Times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swiss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A2F4A" w:rsidRDefault="007A2F4A">
      <w:r>
        <w:separator/>
      </w:r>
    </w:p>
  </w:footnote>
  <w:footnote w:type="continuationSeparator" w:id="0">
    <w:p w:rsidR="007A2F4A" w:rsidRDefault="007A2F4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35195" w:rsidRDefault="008D4936">
    <w:pPr>
      <w:pStyle w:val="Tijeloteksta"/>
      <w:spacing w:line="14" w:lineRule="auto"/>
      <w:rPr>
        <w:sz w:val="20"/>
      </w:rPr>
    </w:pPr>
    <w:r>
      <w:rPr>
        <w:noProof/>
      </w:rPr>
      <w:pict>
        <v:rect style="position:absolute;left:0;text-align:left;margin-left:57pt;margin-top:82.2pt;width:1.45pt;height:15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id="Pravokutnik 6" o:spid="_x0000_s96258" stroked="f" fillcolor="#4371c4">
          <w10:wrap anchorx="page" anchory="page"/>
        </v:rect>
      </w:pict>
    </w:r>
    <w:r>
      <w:rPr>
        <w:noProof/>
      </w:rPr>
      <w:pict>
        <v:shapetype o:spt="202.0" path="m,l,21600r21600,l21600,xe" coordsize="21600,21600" id="_x0000_t202">
          <v:stroke joinstyle="miter"/>
          <v:path gradientshapeok="t" o:connecttype="rect"/>
        </v:shapetype>
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" type="#_x0000_t202" style="position:absolute;left:0;text-align:left;margin-left:69.8pt;margin-top:83.35pt;width:399.9pt;height:34.5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id="Tekstni okvir 5" o:spid="_x0000_s96257" stroked="f" filled="f">
          <v:textbox inset="0,0,0,0">
            <w:txbxContent>
              <w:p w:rsidR="00E35195" w:rsidRDefault="00E35195">
                <w:pPr>
                  <w:spacing w:before="58"/>
                  <w:ind w:left="20" w:right="332"/>
                  <w:rPr>
                    <w:sz w:val="16"/>
                  </w:rPr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A2F4A" w:rsidP="00D81A44" w:rsidRDefault="007A2F4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A2F4A" w:rsidRDefault="007A2F4A">
    <w:pPr>
      <w:pStyle w:val="Zaglavlje"/>
    </w:pPr>
  </w:p>
</w:hdr>
</file>

<file path=word/header3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44E9F" w:rsidR="007A2F4A" w:rsidP="00D81A44" w:rsidRDefault="007A2F4A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E44E9F">
      <w:rPr>
        <w:rStyle w:val="Brojstranice"/>
        <w:rFonts w:ascii="Arial" w:hAnsi="Arial" w:cs="Arial"/>
        <w:sz w:val="24"/>
        <w:szCs w:val="24"/>
      </w:rPr>
      <w:fldChar w:fldCharType="begin"/>
    </w:r>
    <w:r w:rsidRPr="00E44E9F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E44E9F">
      <w:rPr>
        <w:rStyle w:val="Brojstranice"/>
        <w:rFonts w:ascii="Arial" w:hAnsi="Arial" w:cs="Arial"/>
        <w:sz w:val="24"/>
        <w:szCs w:val="24"/>
      </w:rPr>
      <w:fldChar w:fldCharType="separate"/>
    </w:r>
    <w:r w:rsidR="008D4936">
      <w:rPr>
        <w:rStyle w:val="Brojstranice"/>
        <w:rFonts w:ascii="Arial" w:hAnsi="Arial" w:cs="Arial"/>
        <w:noProof/>
        <w:sz w:val="24"/>
        <w:szCs w:val="24"/>
      </w:rPr>
      <w:t>7</w:t>
    </w:r>
    <w:r w:rsidRPr="00E44E9F">
      <w:rPr>
        <w:rStyle w:val="Brojstranice"/>
        <w:rFonts w:ascii="Arial" w:hAnsi="Arial" w:cs="Arial"/>
        <w:sz w:val="24"/>
        <w:szCs w:val="24"/>
      </w:rPr>
      <w:fldChar w:fldCharType="end"/>
    </w:r>
  </w:p>
  <w:p w:rsidR="007A2F4A" w:rsidP="003D5E96" w:rsidRDefault="007A2F4A">
    <w:pPr>
      <w:pStyle w:val="Zaglavlje"/>
      <w:jc w:val="center"/>
      <w:rPr>
        <w:rFonts w:ascii="Arial" w:hAnsi="Arial" w:cs="Arial"/>
        <w:bCs/>
        <w:sz w:val="24"/>
        <w:szCs w:val="24"/>
      </w:rPr>
    </w:pPr>
    <w:r w:rsidRPr="00A207D6">
      <w:rPr>
        <w:rFonts w:ascii="Arial" w:hAnsi="Arial" w:cs="Arial"/>
        <w:bCs/>
        <w:sz w:val="24"/>
        <w:szCs w:val="24"/>
      </w:rPr>
      <w:t xml:space="preserve">    </w:t>
    </w:r>
    <w:r>
      <w:rPr>
        <w:rFonts w:ascii="Arial" w:hAnsi="Arial" w:cs="Arial"/>
        <w:bCs/>
        <w:sz w:val="24"/>
        <w:szCs w:val="24"/>
      </w:rPr>
      <w:t xml:space="preserve">                               </w:t>
    </w:r>
    <w:r w:rsidRPr="00A207D6">
      <w:rPr>
        <w:rFonts w:ascii="Arial" w:hAnsi="Arial" w:cs="Arial"/>
        <w:bCs/>
        <w:sz w:val="24"/>
        <w:szCs w:val="24"/>
      </w:rPr>
      <w:t xml:space="preserve">                                </w:t>
    </w:r>
    <w:r w:rsidRPr="00974E50">
      <w:rPr>
        <w:rFonts w:ascii="Arial" w:hAnsi="Arial" w:cs="Arial"/>
        <w:bCs/>
        <w:sz w:val="24"/>
        <w:szCs w:val="24"/>
      </w:rPr>
      <w:t xml:space="preserve">    </w:t>
    </w:r>
    <w:r w:rsidRPr="00A207D6">
      <w:rPr>
        <w:rFonts w:ascii="Arial" w:hAnsi="Arial" w:cs="Arial"/>
        <w:bCs/>
        <w:sz w:val="24"/>
        <w:szCs w:val="24"/>
      </w:rPr>
      <w:t xml:space="preserve">                                           </w:t>
    </w:r>
    <w:r>
      <w:rPr>
        <w:rFonts w:ascii="Arial" w:hAnsi="Arial" w:cs="Arial"/>
        <w:bCs/>
        <w:sz w:val="24"/>
        <w:szCs w:val="24"/>
      </w:rPr>
      <w:t xml:space="preserve">                     </w:t>
    </w:r>
  </w:p>
  <w:p w:rsidR="007A2F4A" w:rsidP="007452B9" w:rsidRDefault="007A2F4A">
    <w:pPr>
      <w:pStyle w:val="Zaglavlje"/>
      <w:ind w:left="4083"/>
      <w:jc w:val="center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 xml:space="preserve">                                                                                                                                                           St-1657/2024</w:t>
    </w:r>
  </w:p>
  <w:p w:rsidRPr="00A207D6" w:rsidR="007A2F4A" w:rsidP="003D5E96" w:rsidRDefault="007A2F4A">
    <w:pPr>
      <w:pStyle w:val="Zaglavlje"/>
      <w:jc w:val="center"/>
      <w:rPr>
        <w:rFonts w:ascii="Arial" w:hAnsi="Arial" w:cs="Arial"/>
        <w:sz w:val="24"/>
        <w:szCs w:val="24"/>
      </w:rPr>
    </w:pPr>
  </w:p>
</w:hdr>
</file>

<file path=word/header4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  <w:sz w:val="24"/>
        <w:szCs w:val="24"/>
      </w:rPr>
      <w:id w:val="-185219007"/>
      <w:docPartObj>
        <w:docPartGallery w:val="Page Numbers (Top of Page)"/>
        <w:docPartUnique/>
      </w:docPartObj>
    </w:sdtPr>
    <w:sdtEndPr/>
    <w:sdtContent>
      <w:p w:rsidRPr="00B25DB1" w:rsidR="007A2F4A" w:rsidP="00252A34" w:rsidRDefault="008D4936">
        <w:pPr>
          <w:pStyle w:val="Zaglavlje"/>
          <w:ind w:firstLine="4083"/>
          <w:rPr>
            <w:rFonts w:ascii="Arial" w:hAnsi="Arial" w:cs="Arial"/>
            <w:sz w:val="24"/>
            <w:szCs w:val="24"/>
          </w:rPr>
        </w:pPr>
      </w:p>
    </w:sdtContent>
  </w:sdt>
  <w:p w:rsidR="007A2F4A" w:rsidRDefault="007A2F4A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Bookman Old Style" w:hAnsi="Bookman Old Style" w:cs="Bookman Old Style"/>
        <w:lang w:val="hr-H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A"/>
    <w:multiLevelType w:val="multilevel"/>
    <w:tmpl w:val="0000000A"/>
    <w:name w:val="WW8Num10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32727F6"/>
    <w:multiLevelType w:val="multilevel"/>
    <w:tmpl w:val="BCB299E8"/>
    <w:lvl w:ilvl="0">
      <w:start w:val="7"/>
      <w:numFmt w:val="decimal"/>
      <w:lvlText w:val="%1"/>
      <w:lvlJc w:val="left"/>
      <w:pPr>
        <w:ind w:left="537" w:hanging="361"/>
      </w:pPr>
      <w:rPr>
        <w:rFonts w:hint="default"/>
        <w:lang w:val="hr-HR" w:eastAsia="en-US" w:bidi="ar-SA"/>
      </w:rPr>
    </w:lvl>
    <w:lvl w:ilvl="1">
      <w:start w:val="2"/>
      <w:numFmt w:val="decimal"/>
      <w:lvlText w:val="%1.%2."/>
      <w:lvlJc w:val="left"/>
      <w:pPr>
        <w:ind w:left="537" w:hanging="361"/>
      </w:pPr>
      <w:rPr>
        <w:rFonts w:hint="default" w:ascii="Arial" w:hAnsi="Arial" w:eastAsia="Times New Roman" w:cs="Arial"/>
        <w:b w:val="false"/>
        <w:bCs/>
        <w:w w:val="100"/>
        <w:sz w:val="24"/>
        <w:szCs w:val="24"/>
        <w:lang w:val="hr-HR" w:eastAsia="en-US" w:bidi="ar-SA"/>
      </w:rPr>
    </w:lvl>
    <w:lvl w:ilvl="2">
      <w:numFmt w:val="bullet"/>
      <w:lvlText w:val="•"/>
      <w:lvlJc w:val="left"/>
      <w:pPr>
        <w:ind w:left="2321" w:hanging="361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3211" w:hanging="361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4102" w:hanging="361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4993" w:hanging="361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5883" w:hanging="361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774" w:hanging="361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665" w:hanging="361"/>
      </w:pPr>
      <w:rPr>
        <w:rFonts w:hint="default"/>
        <w:lang w:val="hr-HR" w:eastAsia="en-US" w:bidi="ar-SA"/>
      </w:rPr>
    </w:lvl>
  </w:abstractNum>
  <w:abstractNum w:abstractNumId="8">
    <w:nsid w:val="05844F73"/>
    <w:multiLevelType w:val="multilevel"/>
    <w:tmpl w:val="C5F84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>
    <w:nsid w:val="0D7038EA"/>
    <w:multiLevelType w:val="multilevel"/>
    <w:tmpl w:val="75B2AEC6"/>
    <w:lvl w:ilvl="0">
      <w:start w:val="2"/>
      <w:numFmt w:val="decimal"/>
      <w:lvlText w:val="%1."/>
      <w:lvlJc w:val="left"/>
      <w:pPr>
        <w:ind w:left="416" w:hanging="240"/>
      </w:pPr>
      <w:rPr>
        <w:rFonts w:hint="default"/>
        <w:w w:val="100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176" w:hanging="420"/>
      </w:pPr>
      <w:rPr>
        <w:rFonts w:hint="default" w:ascii="Arial" w:hAnsi="Arial" w:eastAsia="Times New Roman" w:cs="Arial"/>
        <w:b w:val="false"/>
        <w:bCs/>
        <w:i w:val="false"/>
        <w:w w:val="100"/>
        <w:sz w:val="24"/>
        <w:szCs w:val="24"/>
        <w:lang w:val="hr-HR" w:eastAsia="en-US" w:bidi="ar-SA"/>
      </w:rPr>
    </w:lvl>
    <w:lvl w:ilvl="2">
      <w:numFmt w:val="bullet"/>
      <w:lvlText w:val="•"/>
      <w:lvlJc w:val="left"/>
      <w:pPr>
        <w:ind w:left="1422" w:hanging="420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2425" w:hanging="420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3428" w:hanging="420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4431" w:hanging="420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5434" w:hanging="420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437" w:hanging="420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440" w:hanging="420"/>
      </w:pPr>
      <w:rPr>
        <w:rFonts w:hint="default"/>
        <w:lang w:val="hr-HR" w:eastAsia="en-US" w:bidi="ar-SA"/>
      </w:rPr>
    </w:lvl>
  </w:abstractNum>
  <w:abstractNum w:abstractNumId="10">
    <w:nsid w:val="116C1694"/>
    <w:multiLevelType w:val="hybridMultilevel"/>
    <w:tmpl w:val="A3522DE8"/>
    <w:lvl w:ilvl="0" w:tplc="A5A8A68C">
      <w:start w:val="1"/>
      <w:numFmt w:val="upperRoman"/>
      <w:lvlText w:val="%1."/>
      <w:lvlJc w:val="left"/>
      <w:pPr>
        <w:ind w:left="820" w:hanging="720"/>
        <w:jc w:val="left"/>
      </w:pPr>
      <w:rPr>
        <w:rFonts w:hint="default"/>
        <w:b/>
        <w:bCs/>
        <w:w w:val="103"/>
        <w:lang w:val="hr-HR" w:eastAsia="en-US" w:bidi="ar-SA"/>
      </w:rPr>
    </w:lvl>
    <w:lvl w:ilvl="1" w:tplc="F6082990">
      <w:start w:val="1"/>
      <w:numFmt w:val="decimal"/>
      <w:lvlText w:val="%2."/>
      <w:lvlJc w:val="left"/>
      <w:pPr>
        <w:ind w:left="695" w:hanging="375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hr-HR" w:eastAsia="en-US" w:bidi="ar-SA"/>
      </w:rPr>
    </w:lvl>
    <w:lvl w:ilvl="2" w:tplc="D5DCD756">
      <w:numFmt w:val="bullet"/>
      <w:lvlText w:val="•"/>
      <w:lvlJc w:val="left"/>
      <w:pPr>
        <w:ind w:left="1777" w:hanging="375"/>
      </w:pPr>
      <w:rPr>
        <w:rFonts w:hint="default"/>
        <w:lang w:val="hr-HR" w:eastAsia="en-US" w:bidi="ar-SA"/>
      </w:rPr>
    </w:lvl>
    <w:lvl w:ilvl="3" w:tplc="768EC9DE">
      <w:numFmt w:val="bullet"/>
      <w:lvlText w:val="•"/>
      <w:lvlJc w:val="left"/>
      <w:pPr>
        <w:ind w:left="2735" w:hanging="375"/>
      </w:pPr>
      <w:rPr>
        <w:rFonts w:hint="default"/>
        <w:lang w:val="hr-HR" w:eastAsia="en-US" w:bidi="ar-SA"/>
      </w:rPr>
    </w:lvl>
    <w:lvl w:ilvl="4" w:tplc="E5569FEE">
      <w:numFmt w:val="bullet"/>
      <w:lvlText w:val="•"/>
      <w:lvlJc w:val="left"/>
      <w:pPr>
        <w:ind w:left="3693" w:hanging="375"/>
      </w:pPr>
      <w:rPr>
        <w:rFonts w:hint="default"/>
        <w:lang w:val="hr-HR" w:eastAsia="en-US" w:bidi="ar-SA"/>
      </w:rPr>
    </w:lvl>
    <w:lvl w:ilvl="5" w:tplc="D8E8DC96">
      <w:numFmt w:val="bullet"/>
      <w:lvlText w:val="•"/>
      <w:lvlJc w:val="left"/>
      <w:pPr>
        <w:ind w:left="4651" w:hanging="375"/>
      </w:pPr>
      <w:rPr>
        <w:rFonts w:hint="default"/>
        <w:lang w:val="hr-HR" w:eastAsia="en-US" w:bidi="ar-SA"/>
      </w:rPr>
    </w:lvl>
    <w:lvl w:ilvl="6" w:tplc="DFECFA04">
      <w:numFmt w:val="bullet"/>
      <w:lvlText w:val="•"/>
      <w:lvlJc w:val="left"/>
      <w:pPr>
        <w:ind w:left="5608" w:hanging="375"/>
      </w:pPr>
      <w:rPr>
        <w:rFonts w:hint="default"/>
        <w:lang w:val="hr-HR" w:eastAsia="en-US" w:bidi="ar-SA"/>
      </w:rPr>
    </w:lvl>
    <w:lvl w:ilvl="7" w:tplc="01C8D3B4">
      <w:numFmt w:val="bullet"/>
      <w:lvlText w:val="•"/>
      <w:lvlJc w:val="left"/>
      <w:pPr>
        <w:ind w:left="6566" w:hanging="375"/>
      </w:pPr>
      <w:rPr>
        <w:rFonts w:hint="default"/>
        <w:lang w:val="hr-HR" w:eastAsia="en-US" w:bidi="ar-SA"/>
      </w:rPr>
    </w:lvl>
    <w:lvl w:ilvl="8" w:tplc="42B0B57A">
      <w:numFmt w:val="bullet"/>
      <w:lvlText w:val="•"/>
      <w:lvlJc w:val="left"/>
      <w:pPr>
        <w:ind w:left="7524" w:hanging="375"/>
      </w:pPr>
      <w:rPr>
        <w:rFonts w:hint="default"/>
        <w:lang w:val="hr-HR" w:eastAsia="en-US" w:bidi="ar-SA"/>
      </w:rPr>
    </w:lvl>
  </w:abstractNum>
  <w:abstractNum w:abstractNumId="11">
    <w:nsid w:val="17612C0D"/>
    <w:multiLevelType w:val="multilevel"/>
    <w:tmpl w:val="3CD8AD8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2">
    <w:nsid w:val="17E605E6"/>
    <w:multiLevelType w:val="hybridMultilevel"/>
    <w:tmpl w:val="79A42C66"/>
    <w:lvl w:ilvl="0" w:tplc="69A44974">
      <w:start w:val="9"/>
      <w:numFmt w:val="decimal"/>
      <w:lvlText w:val="%1."/>
      <w:lvlJc w:val="left"/>
      <w:pPr>
        <w:ind w:left="240" w:hanging="240"/>
      </w:pPr>
      <w:rPr>
        <w:rFonts w:hint="default" w:ascii="Arial" w:hAnsi="Arial" w:eastAsia="Times New Roman" w:cs="Arial"/>
        <w:b w:val="false"/>
        <w:bCs/>
        <w:w w:val="100"/>
        <w:sz w:val="24"/>
        <w:szCs w:val="24"/>
        <w:lang w:val="hr-HR" w:eastAsia="en-US" w:bidi="ar-SA"/>
      </w:rPr>
    </w:lvl>
    <w:lvl w:ilvl="1" w:tplc="96B0732E">
      <w:start w:val="1"/>
      <w:numFmt w:val="decimal"/>
      <w:lvlText w:val="%2."/>
      <w:lvlJc w:val="left"/>
      <w:pPr>
        <w:ind w:left="819" w:hanging="360"/>
      </w:pPr>
      <w:rPr>
        <w:rFonts w:hint="default" w:ascii="Arial" w:hAnsi="Arial" w:eastAsia="Times New Roman" w:cs="Arial"/>
        <w:w w:val="100"/>
        <w:sz w:val="24"/>
        <w:szCs w:val="24"/>
        <w:lang w:val="hr-HR" w:eastAsia="en-US" w:bidi="ar-SA"/>
      </w:rPr>
    </w:lvl>
    <w:lvl w:ilvl="2" w:tplc="B1187892">
      <w:numFmt w:val="bullet"/>
      <w:lvlText w:val="•"/>
      <w:lvlJc w:val="left"/>
      <w:pPr>
        <w:ind w:left="1778" w:hanging="360"/>
      </w:pPr>
      <w:rPr>
        <w:rFonts w:hint="default"/>
        <w:lang w:val="hr-HR" w:eastAsia="en-US" w:bidi="ar-SA"/>
      </w:rPr>
    </w:lvl>
    <w:lvl w:ilvl="3" w:tplc="DEB42DD4">
      <w:numFmt w:val="bullet"/>
      <w:lvlText w:val="•"/>
      <w:lvlJc w:val="left"/>
      <w:pPr>
        <w:ind w:left="2736" w:hanging="360"/>
      </w:pPr>
      <w:rPr>
        <w:rFonts w:hint="default"/>
        <w:lang w:val="hr-HR" w:eastAsia="en-US" w:bidi="ar-SA"/>
      </w:rPr>
    </w:lvl>
    <w:lvl w:ilvl="4" w:tplc="7BB68C80">
      <w:numFmt w:val="bullet"/>
      <w:lvlText w:val="•"/>
      <w:lvlJc w:val="left"/>
      <w:pPr>
        <w:ind w:left="3695" w:hanging="360"/>
      </w:pPr>
      <w:rPr>
        <w:rFonts w:hint="default"/>
        <w:lang w:val="hr-HR" w:eastAsia="en-US" w:bidi="ar-SA"/>
      </w:rPr>
    </w:lvl>
    <w:lvl w:ilvl="5" w:tplc="6D1C3298">
      <w:numFmt w:val="bullet"/>
      <w:lvlText w:val="•"/>
      <w:lvlJc w:val="left"/>
      <w:pPr>
        <w:ind w:left="4653" w:hanging="360"/>
      </w:pPr>
      <w:rPr>
        <w:rFonts w:hint="default"/>
        <w:lang w:val="hr-HR" w:eastAsia="en-US" w:bidi="ar-SA"/>
      </w:rPr>
    </w:lvl>
    <w:lvl w:ilvl="6" w:tplc="6178B934">
      <w:numFmt w:val="bullet"/>
      <w:lvlText w:val="•"/>
      <w:lvlJc w:val="left"/>
      <w:pPr>
        <w:ind w:left="5612" w:hanging="360"/>
      </w:pPr>
      <w:rPr>
        <w:rFonts w:hint="default"/>
        <w:lang w:val="hr-HR" w:eastAsia="en-US" w:bidi="ar-SA"/>
      </w:rPr>
    </w:lvl>
    <w:lvl w:ilvl="7" w:tplc="9DD45752">
      <w:numFmt w:val="bullet"/>
      <w:lvlText w:val="•"/>
      <w:lvlJc w:val="left"/>
      <w:pPr>
        <w:ind w:left="6570" w:hanging="360"/>
      </w:pPr>
      <w:rPr>
        <w:rFonts w:hint="default"/>
        <w:lang w:val="hr-HR" w:eastAsia="en-US" w:bidi="ar-SA"/>
      </w:rPr>
    </w:lvl>
    <w:lvl w:ilvl="8" w:tplc="7DA6C5AE">
      <w:numFmt w:val="bullet"/>
      <w:lvlText w:val="•"/>
      <w:lvlJc w:val="left"/>
      <w:pPr>
        <w:ind w:left="7529" w:hanging="360"/>
      </w:pPr>
      <w:rPr>
        <w:rFonts w:hint="default"/>
        <w:lang w:val="hr-HR" w:eastAsia="en-US" w:bidi="ar-SA"/>
      </w:rPr>
    </w:lvl>
  </w:abstractNum>
  <w:abstractNum w:abstractNumId="13">
    <w:nsid w:val="1A463149"/>
    <w:multiLevelType w:val="hybridMultilevel"/>
    <w:tmpl w:val="76787B3E"/>
    <w:lvl w:ilvl="0" w:tplc="2DEAE3D0">
      <w:start w:val="1"/>
      <w:numFmt w:val="decimal"/>
      <w:lvlText w:val="%1."/>
      <w:lvlJc w:val="left"/>
      <w:pPr>
        <w:ind w:left="937" w:hanging="360"/>
        <w:jc w:val="left"/>
      </w:pPr>
      <w:rPr>
        <w:rFonts w:hint="default" w:ascii="Calibri" w:hAnsi="Calibri" w:eastAsia="Calibri" w:cs="Calibri"/>
        <w:w w:val="99"/>
        <w:sz w:val="24"/>
        <w:szCs w:val="24"/>
        <w:lang w:val="hr-HR" w:eastAsia="en-US" w:bidi="ar-SA"/>
      </w:rPr>
    </w:lvl>
    <w:lvl w:ilvl="1" w:tplc="58D666E8">
      <w:start w:val="1"/>
      <w:numFmt w:val="decimal"/>
      <w:lvlText w:val="%2."/>
      <w:lvlJc w:val="left"/>
      <w:pPr>
        <w:ind w:left="1156" w:hanging="360"/>
        <w:jc w:val="left"/>
      </w:pPr>
      <w:rPr>
        <w:rFonts w:hint="default" w:ascii="Arial" w:hAnsi="Arial" w:eastAsia="Calibri" w:cs="Arial"/>
        <w:w w:val="99"/>
        <w:sz w:val="24"/>
        <w:szCs w:val="24"/>
        <w:lang w:val="hr-HR" w:eastAsia="en-US" w:bidi="ar-SA"/>
      </w:rPr>
    </w:lvl>
    <w:lvl w:ilvl="2" w:tplc="C50298BC">
      <w:numFmt w:val="bullet"/>
      <w:lvlText w:val="•"/>
      <w:lvlJc w:val="left"/>
      <w:pPr>
        <w:ind w:left="2217" w:hanging="360"/>
      </w:pPr>
      <w:rPr>
        <w:rFonts w:hint="default"/>
        <w:lang w:val="hr-HR" w:eastAsia="en-US" w:bidi="ar-SA"/>
      </w:rPr>
    </w:lvl>
    <w:lvl w:ilvl="3" w:tplc="D3D2D6F0">
      <w:numFmt w:val="bullet"/>
      <w:lvlText w:val="•"/>
      <w:lvlJc w:val="left"/>
      <w:pPr>
        <w:ind w:left="3275" w:hanging="360"/>
      </w:pPr>
      <w:rPr>
        <w:rFonts w:hint="default"/>
        <w:lang w:val="hr-HR" w:eastAsia="en-US" w:bidi="ar-SA"/>
      </w:rPr>
    </w:lvl>
    <w:lvl w:ilvl="4" w:tplc="4BCC3FCA">
      <w:numFmt w:val="bullet"/>
      <w:lvlText w:val="•"/>
      <w:lvlJc w:val="left"/>
      <w:pPr>
        <w:ind w:left="4333" w:hanging="360"/>
      </w:pPr>
      <w:rPr>
        <w:rFonts w:hint="default"/>
        <w:lang w:val="hr-HR" w:eastAsia="en-US" w:bidi="ar-SA"/>
      </w:rPr>
    </w:lvl>
    <w:lvl w:ilvl="5" w:tplc="8474BA50">
      <w:numFmt w:val="bullet"/>
      <w:lvlText w:val="•"/>
      <w:lvlJc w:val="left"/>
      <w:pPr>
        <w:ind w:left="5391" w:hanging="360"/>
      </w:pPr>
      <w:rPr>
        <w:rFonts w:hint="default"/>
        <w:lang w:val="hr-HR" w:eastAsia="en-US" w:bidi="ar-SA"/>
      </w:rPr>
    </w:lvl>
    <w:lvl w:ilvl="6" w:tplc="2DD21F7E">
      <w:numFmt w:val="bullet"/>
      <w:lvlText w:val="•"/>
      <w:lvlJc w:val="left"/>
      <w:pPr>
        <w:ind w:left="6448" w:hanging="360"/>
      </w:pPr>
      <w:rPr>
        <w:rFonts w:hint="default"/>
        <w:lang w:val="hr-HR" w:eastAsia="en-US" w:bidi="ar-SA"/>
      </w:rPr>
    </w:lvl>
    <w:lvl w:ilvl="7" w:tplc="822EA410">
      <w:numFmt w:val="bullet"/>
      <w:lvlText w:val="•"/>
      <w:lvlJc w:val="left"/>
      <w:pPr>
        <w:ind w:left="7506" w:hanging="360"/>
      </w:pPr>
      <w:rPr>
        <w:rFonts w:hint="default"/>
        <w:lang w:val="hr-HR" w:eastAsia="en-US" w:bidi="ar-SA"/>
      </w:rPr>
    </w:lvl>
    <w:lvl w:ilvl="8" w:tplc="7A86F7E8">
      <w:numFmt w:val="bullet"/>
      <w:lvlText w:val="•"/>
      <w:lvlJc w:val="left"/>
      <w:pPr>
        <w:ind w:left="8564" w:hanging="360"/>
      </w:pPr>
      <w:rPr>
        <w:rFonts w:hint="default"/>
        <w:lang w:val="hr-HR" w:eastAsia="en-US" w:bidi="ar-SA"/>
      </w:rPr>
    </w:lvl>
  </w:abstractNum>
  <w:abstractNum w:abstractNumId="14">
    <w:nsid w:val="1C272A8E"/>
    <w:multiLevelType w:val="hybridMultilevel"/>
    <w:tmpl w:val="35C42CA0"/>
    <w:lvl w:ilvl="0" w:tplc="4454AAAE">
      <w:start w:val="1"/>
      <w:numFmt w:val="decimal"/>
      <w:lvlText w:val="%1."/>
      <w:lvlJc w:val="left"/>
      <w:pPr>
        <w:ind w:left="896" w:hanging="360"/>
      </w:pPr>
      <w:rPr>
        <w:rFonts w:hint="default" w:ascii="Arial" w:hAnsi="Arial" w:eastAsia="Times New Roman" w:cs="Arial"/>
        <w:w w:val="100"/>
        <w:sz w:val="24"/>
        <w:szCs w:val="24"/>
        <w:lang w:val="hr-HR" w:eastAsia="en-US" w:bidi="ar-SA"/>
      </w:rPr>
    </w:lvl>
    <w:lvl w:ilvl="1" w:tplc="7DF81DB6">
      <w:numFmt w:val="bullet"/>
      <w:lvlText w:val="•"/>
      <w:lvlJc w:val="left"/>
      <w:pPr>
        <w:ind w:left="1754" w:hanging="360"/>
      </w:pPr>
      <w:rPr>
        <w:rFonts w:hint="default"/>
        <w:lang w:val="hr-HR" w:eastAsia="en-US" w:bidi="ar-SA"/>
      </w:rPr>
    </w:lvl>
    <w:lvl w:ilvl="2" w:tplc="5906B71C">
      <w:numFmt w:val="bullet"/>
      <w:lvlText w:val="•"/>
      <w:lvlJc w:val="left"/>
      <w:pPr>
        <w:ind w:left="2609" w:hanging="360"/>
      </w:pPr>
      <w:rPr>
        <w:rFonts w:hint="default"/>
        <w:lang w:val="hr-HR" w:eastAsia="en-US" w:bidi="ar-SA"/>
      </w:rPr>
    </w:lvl>
    <w:lvl w:ilvl="3" w:tplc="297CF060">
      <w:numFmt w:val="bullet"/>
      <w:lvlText w:val="•"/>
      <w:lvlJc w:val="left"/>
      <w:pPr>
        <w:ind w:left="3463" w:hanging="360"/>
      </w:pPr>
      <w:rPr>
        <w:rFonts w:hint="default"/>
        <w:lang w:val="hr-HR" w:eastAsia="en-US" w:bidi="ar-SA"/>
      </w:rPr>
    </w:lvl>
    <w:lvl w:ilvl="4" w:tplc="17768810">
      <w:numFmt w:val="bullet"/>
      <w:lvlText w:val="•"/>
      <w:lvlJc w:val="left"/>
      <w:pPr>
        <w:ind w:left="4318" w:hanging="360"/>
      </w:pPr>
      <w:rPr>
        <w:rFonts w:hint="default"/>
        <w:lang w:val="hr-HR" w:eastAsia="en-US" w:bidi="ar-SA"/>
      </w:rPr>
    </w:lvl>
    <w:lvl w:ilvl="5" w:tplc="3ECED88E">
      <w:numFmt w:val="bullet"/>
      <w:lvlText w:val="•"/>
      <w:lvlJc w:val="left"/>
      <w:pPr>
        <w:ind w:left="5173" w:hanging="360"/>
      </w:pPr>
      <w:rPr>
        <w:rFonts w:hint="default"/>
        <w:lang w:val="hr-HR" w:eastAsia="en-US" w:bidi="ar-SA"/>
      </w:rPr>
    </w:lvl>
    <w:lvl w:ilvl="6" w:tplc="5956CA1A">
      <w:numFmt w:val="bullet"/>
      <w:lvlText w:val="•"/>
      <w:lvlJc w:val="left"/>
      <w:pPr>
        <w:ind w:left="6027" w:hanging="360"/>
      </w:pPr>
      <w:rPr>
        <w:rFonts w:hint="default"/>
        <w:lang w:val="hr-HR" w:eastAsia="en-US" w:bidi="ar-SA"/>
      </w:rPr>
    </w:lvl>
    <w:lvl w:ilvl="7" w:tplc="BF0471DA">
      <w:numFmt w:val="bullet"/>
      <w:lvlText w:val="•"/>
      <w:lvlJc w:val="left"/>
      <w:pPr>
        <w:ind w:left="6882" w:hanging="360"/>
      </w:pPr>
      <w:rPr>
        <w:rFonts w:hint="default"/>
        <w:lang w:val="hr-HR" w:eastAsia="en-US" w:bidi="ar-SA"/>
      </w:rPr>
    </w:lvl>
    <w:lvl w:ilvl="8" w:tplc="1298D680">
      <w:numFmt w:val="bullet"/>
      <w:lvlText w:val="•"/>
      <w:lvlJc w:val="left"/>
      <w:pPr>
        <w:ind w:left="7737" w:hanging="360"/>
      </w:pPr>
      <w:rPr>
        <w:rFonts w:hint="default"/>
        <w:lang w:val="hr-HR" w:eastAsia="en-US" w:bidi="ar-SA"/>
      </w:rPr>
    </w:lvl>
  </w:abstractNum>
  <w:abstractNum w:abstractNumId="15">
    <w:nsid w:val="1C2D1E74"/>
    <w:multiLevelType w:val="hybridMultilevel"/>
    <w:tmpl w:val="F3E89328"/>
    <w:lvl w:ilvl="0" w:tplc="0110260E">
      <w:start w:val="3"/>
      <w:numFmt w:val="upperRoman"/>
      <w:lvlText w:val="%1."/>
      <w:lvlJc w:val="left"/>
      <w:pPr>
        <w:ind w:left="820" w:hanging="720"/>
        <w:jc w:val="left"/>
      </w:pPr>
      <w:rPr>
        <w:rFonts w:hint="default" w:ascii="Arial" w:hAnsi="Arial" w:eastAsia="Arial" w:cs="Arial"/>
        <w:b w:val="false"/>
        <w:bCs/>
        <w:w w:val="101"/>
        <w:sz w:val="24"/>
        <w:szCs w:val="24"/>
        <w:lang w:val="hr-HR" w:eastAsia="en-US" w:bidi="ar-SA"/>
      </w:rPr>
    </w:lvl>
    <w:lvl w:ilvl="1" w:tplc="00E472CA">
      <w:start w:val="1"/>
      <w:numFmt w:val="decimal"/>
      <w:lvlText w:val="%2."/>
      <w:lvlJc w:val="left"/>
      <w:pPr>
        <w:ind w:left="695" w:hanging="375"/>
        <w:jc w:val="left"/>
      </w:pPr>
      <w:rPr>
        <w:rFonts w:hint="default"/>
        <w:w w:val="100"/>
        <w:lang w:val="hr-HR" w:eastAsia="en-US" w:bidi="ar-SA"/>
      </w:rPr>
    </w:lvl>
    <w:lvl w:ilvl="2" w:tplc="52F045F2">
      <w:numFmt w:val="bullet"/>
      <w:lvlText w:val="•"/>
      <w:lvlJc w:val="left"/>
      <w:pPr>
        <w:ind w:left="820" w:hanging="375"/>
      </w:pPr>
      <w:rPr>
        <w:rFonts w:hint="default"/>
        <w:lang w:val="hr-HR" w:eastAsia="en-US" w:bidi="ar-SA"/>
      </w:rPr>
    </w:lvl>
    <w:lvl w:ilvl="3" w:tplc="C9D44D22">
      <w:numFmt w:val="bullet"/>
      <w:lvlText w:val="•"/>
      <w:lvlJc w:val="left"/>
      <w:pPr>
        <w:ind w:left="1180" w:hanging="375"/>
      </w:pPr>
      <w:rPr>
        <w:rFonts w:hint="default"/>
        <w:lang w:val="hr-HR" w:eastAsia="en-US" w:bidi="ar-SA"/>
      </w:rPr>
    </w:lvl>
    <w:lvl w:ilvl="4" w:tplc="9DFC36C6">
      <w:numFmt w:val="bullet"/>
      <w:lvlText w:val="•"/>
      <w:lvlJc w:val="left"/>
      <w:pPr>
        <w:ind w:left="2360" w:hanging="375"/>
      </w:pPr>
      <w:rPr>
        <w:rFonts w:hint="default"/>
        <w:lang w:val="hr-HR" w:eastAsia="en-US" w:bidi="ar-SA"/>
      </w:rPr>
    </w:lvl>
    <w:lvl w:ilvl="5" w:tplc="98487994">
      <w:numFmt w:val="bullet"/>
      <w:lvlText w:val="•"/>
      <w:lvlJc w:val="left"/>
      <w:pPr>
        <w:ind w:left="3540" w:hanging="375"/>
      </w:pPr>
      <w:rPr>
        <w:rFonts w:hint="default"/>
        <w:lang w:val="hr-HR" w:eastAsia="en-US" w:bidi="ar-SA"/>
      </w:rPr>
    </w:lvl>
    <w:lvl w:ilvl="6" w:tplc="C49072E4">
      <w:numFmt w:val="bullet"/>
      <w:lvlText w:val="•"/>
      <w:lvlJc w:val="left"/>
      <w:pPr>
        <w:ind w:left="4720" w:hanging="375"/>
      </w:pPr>
      <w:rPr>
        <w:rFonts w:hint="default"/>
        <w:lang w:val="hr-HR" w:eastAsia="en-US" w:bidi="ar-SA"/>
      </w:rPr>
    </w:lvl>
    <w:lvl w:ilvl="7" w:tplc="FC9229EC">
      <w:numFmt w:val="bullet"/>
      <w:lvlText w:val="•"/>
      <w:lvlJc w:val="left"/>
      <w:pPr>
        <w:ind w:left="5900" w:hanging="375"/>
      </w:pPr>
      <w:rPr>
        <w:rFonts w:hint="default"/>
        <w:lang w:val="hr-HR" w:eastAsia="en-US" w:bidi="ar-SA"/>
      </w:rPr>
    </w:lvl>
    <w:lvl w:ilvl="8" w:tplc="BA8C1A4C">
      <w:numFmt w:val="bullet"/>
      <w:lvlText w:val="•"/>
      <w:lvlJc w:val="left"/>
      <w:pPr>
        <w:ind w:left="7080" w:hanging="375"/>
      </w:pPr>
      <w:rPr>
        <w:rFonts w:hint="default"/>
        <w:lang w:val="hr-HR" w:eastAsia="en-US" w:bidi="ar-SA"/>
      </w:rPr>
    </w:lvl>
  </w:abstractNum>
  <w:abstractNum w:abstractNumId="16">
    <w:nsid w:val="1D810899"/>
    <w:multiLevelType w:val="hybridMultilevel"/>
    <w:tmpl w:val="D37CD058"/>
    <w:lvl w:ilvl="0" w:tplc="741A6AFC">
      <w:start w:val="2"/>
      <w:numFmt w:val="upperRoman"/>
      <w:lvlText w:val="%1."/>
      <w:lvlJc w:val="left"/>
      <w:pPr>
        <w:ind w:left="2081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41" w:hanging="360"/>
      </w:pPr>
    </w:lvl>
    <w:lvl w:ilvl="2" w:tplc="041A001B" w:tentative="true">
      <w:start w:val="1"/>
      <w:numFmt w:val="lowerRoman"/>
      <w:lvlText w:val="%3."/>
      <w:lvlJc w:val="right"/>
      <w:pPr>
        <w:ind w:left="3161" w:hanging="180"/>
      </w:pPr>
    </w:lvl>
    <w:lvl w:ilvl="3" w:tplc="041A000F" w:tentative="true">
      <w:start w:val="1"/>
      <w:numFmt w:val="decimal"/>
      <w:lvlText w:val="%4."/>
      <w:lvlJc w:val="left"/>
      <w:pPr>
        <w:ind w:left="3881" w:hanging="360"/>
      </w:pPr>
    </w:lvl>
    <w:lvl w:ilvl="4" w:tplc="041A0019" w:tentative="true">
      <w:start w:val="1"/>
      <w:numFmt w:val="lowerLetter"/>
      <w:lvlText w:val="%5."/>
      <w:lvlJc w:val="left"/>
      <w:pPr>
        <w:ind w:left="4601" w:hanging="360"/>
      </w:pPr>
    </w:lvl>
    <w:lvl w:ilvl="5" w:tplc="041A001B" w:tentative="true">
      <w:start w:val="1"/>
      <w:numFmt w:val="lowerRoman"/>
      <w:lvlText w:val="%6."/>
      <w:lvlJc w:val="right"/>
      <w:pPr>
        <w:ind w:left="5321" w:hanging="180"/>
      </w:pPr>
    </w:lvl>
    <w:lvl w:ilvl="6" w:tplc="041A000F" w:tentative="true">
      <w:start w:val="1"/>
      <w:numFmt w:val="decimal"/>
      <w:lvlText w:val="%7."/>
      <w:lvlJc w:val="left"/>
      <w:pPr>
        <w:ind w:left="6041" w:hanging="360"/>
      </w:pPr>
    </w:lvl>
    <w:lvl w:ilvl="7" w:tplc="041A0019" w:tentative="true">
      <w:start w:val="1"/>
      <w:numFmt w:val="lowerLetter"/>
      <w:lvlText w:val="%8."/>
      <w:lvlJc w:val="left"/>
      <w:pPr>
        <w:ind w:left="6761" w:hanging="360"/>
      </w:pPr>
    </w:lvl>
    <w:lvl w:ilvl="8" w:tplc="041A001B" w:tentative="true">
      <w:start w:val="1"/>
      <w:numFmt w:val="lowerRoman"/>
      <w:lvlText w:val="%9."/>
      <w:lvlJc w:val="right"/>
      <w:pPr>
        <w:ind w:left="7481" w:hanging="180"/>
      </w:pPr>
    </w:lvl>
  </w:abstractNum>
  <w:abstractNum w:abstractNumId="17">
    <w:nsid w:val="206A4AD6"/>
    <w:multiLevelType w:val="hybridMultilevel"/>
    <w:tmpl w:val="4A96BFC2"/>
    <w:lvl w:ilvl="0" w:tplc="1DCA42FA">
      <w:start w:val="1"/>
      <w:numFmt w:val="decimal"/>
      <w:lvlText w:val="%1."/>
      <w:lvlJc w:val="left"/>
      <w:pPr>
        <w:ind w:left="436" w:hanging="360"/>
        <w:jc w:val="left"/>
      </w:pPr>
      <w:rPr>
        <w:rFonts w:hint="default" w:ascii="Calibri" w:hAnsi="Calibri" w:eastAsia="Calibri" w:cs="Calibri"/>
        <w:b w:val="false"/>
        <w:bCs w:val="false"/>
        <w:i w:val="false"/>
        <w:iCs w:val="false"/>
        <w:spacing w:val="0"/>
        <w:w w:val="99"/>
        <w:sz w:val="24"/>
        <w:szCs w:val="24"/>
        <w:lang w:val="hr-HR" w:eastAsia="en-US" w:bidi="ar-SA"/>
      </w:rPr>
    </w:lvl>
    <w:lvl w:ilvl="1" w:tplc="0750F478">
      <w:numFmt w:val="bullet"/>
      <w:lvlText w:val="•"/>
      <w:lvlJc w:val="left"/>
      <w:pPr>
        <w:ind w:left="1464" w:hanging="360"/>
      </w:pPr>
      <w:rPr>
        <w:rFonts w:hint="default"/>
        <w:lang w:val="hr-HR" w:eastAsia="en-US" w:bidi="ar-SA"/>
      </w:rPr>
    </w:lvl>
    <w:lvl w:ilvl="2" w:tplc="30AED9BA">
      <w:numFmt w:val="bullet"/>
      <w:lvlText w:val="•"/>
      <w:lvlJc w:val="left"/>
      <w:pPr>
        <w:ind w:left="2488" w:hanging="360"/>
      </w:pPr>
      <w:rPr>
        <w:rFonts w:hint="default"/>
        <w:lang w:val="hr-HR" w:eastAsia="en-US" w:bidi="ar-SA"/>
      </w:rPr>
    </w:lvl>
    <w:lvl w:ilvl="3" w:tplc="76122C16">
      <w:numFmt w:val="bullet"/>
      <w:lvlText w:val="•"/>
      <w:lvlJc w:val="left"/>
      <w:pPr>
        <w:ind w:left="3512" w:hanging="360"/>
      </w:pPr>
      <w:rPr>
        <w:rFonts w:hint="default"/>
        <w:lang w:val="hr-HR" w:eastAsia="en-US" w:bidi="ar-SA"/>
      </w:rPr>
    </w:lvl>
    <w:lvl w:ilvl="4" w:tplc="CC7C4AE4">
      <w:numFmt w:val="bullet"/>
      <w:lvlText w:val="•"/>
      <w:lvlJc w:val="left"/>
      <w:pPr>
        <w:ind w:left="4536" w:hanging="360"/>
      </w:pPr>
      <w:rPr>
        <w:rFonts w:hint="default"/>
        <w:lang w:val="hr-HR" w:eastAsia="en-US" w:bidi="ar-SA"/>
      </w:rPr>
    </w:lvl>
    <w:lvl w:ilvl="5" w:tplc="84AE6B76">
      <w:numFmt w:val="bullet"/>
      <w:lvlText w:val="•"/>
      <w:lvlJc w:val="left"/>
      <w:pPr>
        <w:ind w:left="5560" w:hanging="360"/>
      </w:pPr>
      <w:rPr>
        <w:rFonts w:hint="default"/>
        <w:lang w:val="hr-HR" w:eastAsia="en-US" w:bidi="ar-SA"/>
      </w:rPr>
    </w:lvl>
    <w:lvl w:ilvl="6" w:tplc="E842C908">
      <w:numFmt w:val="bullet"/>
      <w:lvlText w:val="•"/>
      <w:lvlJc w:val="left"/>
      <w:pPr>
        <w:ind w:left="6584" w:hanging="360"/>
      </w:pPr>
      <w:rPr>
        <w:rFonts w:hint="default"/>
        <w:lang w:val="hr-HR" w:eastAsia="en-US" w:bidi="ar-SA"/>
      </w:rPr>
    </w:lvl>
    <w:lvl w:ilvl="7" w:tplc="EE640CD6">
      <w:numFmt w:val="bullet"/>
      <w:lvlText w:val="•"/>
      <w:lvlJc w:val="left"/>
      <w:pPr>
        <w:ind w:left="7608" w:hanging="360"/>
      </w:pPr>
      <w:rPr>
        <w:rFonts w:hint="default"/>
        <w:lang w:val="hr-HR" w:eastAsia="en-US" w:bidi="ar-SA"/>
      </w:rPr>
    </w:lvl>
    <w:lvl w:ilvl="8" w:tplc="BCA0EA94">
      <w:numFmt w:val="bullet"/>
      <w:lvlText w:val="•"/>
      <w:lvlJc w:val="left"/>
      <w:pPr>
        <w:ind w:left="8632" w:hanging="360"/>
      </w:pPr>
      <w:rPr>
        <w:rFonts w:hint="default"/>
        <w:lang w:val="hr-HR" w:eastAsia="en-US" w:bidi="ar-SA"/>
      </w:rPr>
    </w:lvl>
  </w:abstractNum>
  <w:abstractNum w:abstractNumId="18">
    <w:nsid w:val="23AC2EC1"/>
    <w:multiLevelType w:val="hybridMultilevel"/>
    <w:tmpl w:val="B93E0148"/>
    <w:lvl w:ilvl="0" w:tplc="00E472CA">
      <w:start w:val="1"/>
      <w:numFmt w:val="decimal"/>
      <w:lvlText w:val="%1."/>
      <w:lvlJc w:val="left"/>
      <w:pPr>
        <w:ind w:left="695" w:hanging="375"/>
        <w:jc w:val="left"/>
      </w:pPr>
      <w:rPr>
        <w:rFonts w:hint="default"/>
        <w:w w:val="100"/>
        <w:lang w:val="hr-HR" w:eastAsia="en-US" w:bidi="ar-SA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364FE7"/>
    <w:multiLevelType w:val="hybridMultilevel"/>
    <w:tmpl w:val="0B5C1688"/>
    <w:lvl w:ilvl="0" w:tplc="AE2C7346">
      <w:numFmt w:val="bullet"/>
      <w:lvlText w:val="-"/>
      <w:lvlJc w:val="left"/>
      <w:pPr>
        <w:ind w:left="176" w:hanging="140"/>
      </w:pPr>
      <w:rPr>
        <w:rFonts w:hint="default"/>
        <w:w w:val="99"/>
        <w:lang w:val="hr-HR" w:eastAsia="en-US" w:bidi="ar-SA"/>
      </w:rPr>
    </w:lvl>
    <w:lvl w:ilvl="1" w:tplc="ABF6932A">
      <w:numFmt w:val="bullet"/>
      <w:lvlText w:val="•"/>
      <w:lvlJc w:val="left"/>
      <w:pPr>
        <w:ind w:left="1106" w:hanging="140"/>
      </w:pPr>
      <w:rPr>
        <w:rFonts w:hint="default"/>
        <w:lang w:val="hr-HR" w:eastAsia="en-US" w:bidi="ar-SA"/>
      </w:rPr>
    </w:lvl>
    <w:lvl w:ilvl="2" w:tplc="4D423F1E">
      <w:numFmt w:val="bullet"/>
      <w:lvlText w:val="•"/>
      <w:lvlJc w:val="left"/>
      <w:pPr>
        <w:ind w:left="2033" w:hanging="140"/>
      </w:pPr>
      <w:rPr>
        <w:rFonts w:hint="default"/>
        <w:lang w:val="hr-HR" w:eastAsia="en-US" w:bidi="ar-SA"/>
      </w:rPr>
    </w:lvl>
    <w:lvl w:ilvl="3" w:tplc="B61E2948">
      <w:numFmt w:val="bullet"/>
      <w:lvlText w:val="•"/>
      <w:lvlJc w:val="left"/>
      <w:pPr>
        <w:ind w:left="2959" w:hanging="140"/>
      </w:pPr>
      <w:rPr>
        <w:rFonts w:hint="default"/>
        <w:lang w:val="hr-HR" w:eastAsia="en-US" w:bidi="ar-SA"/>
      </w:rPr>
    </w:lvl>
    <w:lvl w:ilvl="4" w:tplc="1BB8DAB6">
      <w:numFmt w:val="bullet"/>
      <w:lvlText w:val="•"/>
      <w:lvlJc w:val="left"/>
      <w:pPr>
        <w:ind w:left="3886" w:hanging="140"/>
      </w:pPr>
      <w:rPr>
        <w:rFonts w:hint="default"/>
        <w:lang w:val="hr-HR" w:eastAsia="en-US" w:bidi="ar-SA"/>
      </w:rPr>
    </w:lvl>
    <w:lvl w:ilvl="5" w:tplc="3072DE36">
      <w:numFmt w:val="bullet"/>
      <w:lvlText w:val="•"/>
      <w:lvlJc w:val="left"/>
      <w:pPr>
        <w:ind w:left="4813" w:hanging="140"/>
      </w:pPr>
      <w:rPr>
        <w:rFonts w:hint="default"/>
        <w:lang w:val="hr-HR" w:eastAsia="en-US" w:bidi="ar-SA"/>
      </w:rPr>
    </w:lvl>
    <w:lvl w:ilvl="6" w:tplc="643CBC90">
      <w:numFmt w:val="bullet"/>
      <w:lvlText w:val="•"/>
      <w:lvlJc w:val="left"/>
      <w:pPr>
        <w:ind w:left="5739" w:hanging="140"/>
      </w:pPr>
      <w:rPr>
        <w:rFonts w:hint="default"/>
        <w:lang w:val="hr-HR" w:eastAsia="en-US" w:bidi="ar-SA"/>
      </w:rPr>
    </w:lvl>
    <w:lvl w:ilvl="7" w:tplc="648EF1F2">
      <w:numFmt w:val="bullet"/>
      <w:lvlText w:val="•"/>
      <w:lvlJc w:val="left"/>
      <w:pPr>
        <w:ind w:left="6666" w:hanging="140"/>
      </w:pPr>
      <w:rPr>
        <w:rFonts w:hint="default"/>
        <w:lang w:val="hr-HR" w:eastAsia="en-US" w:bidi="ar-SA"/>
      </w:rPr>
    </w:lvl>
    <w:lvl w:ilvl="8" w:tplc="824AF69A">
      <w:numFmt w:val="bullet"/>
      <w:lvlText w:val="•"/>
      <w:lvlJc w:val="left"/>
      <w:pPr>
        <w:ind w:left="7593" w:hanging="140"/>
      </w:pPr>
      <w:rPr>
        <w:rFonts w:hint="default"/>
        <w:lang w:val="hr-HR" w:eastAsia="en-US" w:bidi="ar-SA"/>
      </w:rPr>
    </w:lvl>
  </w:abstractNum>
  <w:abstractNum w:abstractNumId="20">
    <w:nsid w:val="2E9B1EBC"/>
    <w:multiLevelType w:val="hybridMultilevel"/>
    <w:tmpl w:val="A228898E"/>
    <w:lvl w:ilvl="0" w:tplc="A3D8346E">
      <w:start w:val="1"/>
      <w:numFmt w:val="decimal"/>
      <w:lvlText w:val="%1."/>
      <w:lvlJc w:val="left"/>
      <w:pPr>
        <w:ind w:left="1156" w:hanging="360"/>
        <w:jc w:val="left"/>
      </w:pPr>
      <w:rPr>
        <w:rFonts w:hint="default" w:ascii="Arial" w:hAnsi="Arial" w:eastAsia="Calibri" w:cs="Arial"/>
        <w:b w:val="false"/>
        <w:bCs w:val="false"/>
        <w:i w:val="false"/>
        <w:iCs w:val="false"/>
        <w:spacing w:val="0"/>
        <w:w w:val="99"/>
        <w:sz w:val="24"/>
        <w:szCs w:val="24"/>
        <w:lang w:val="hr-HR" w:eastAsia="en-US" w:bidi="ar-SA"/>
      </w:rPr>
    </w:lvl>
    <w:lvl w:ilvl="1" w:tplc="076AB608">
      <w:numFmt w:val="bullet"/>
      <w:lvlText w:val="•"/>
      <w:lvlJc w:val="left"/>
      <w:pPr>
        <w:ind w:left="2112" w:hanging="360"/>
      </w:pPr>
      <w:rPr>
        <w:rFonts w:hint="default"/>
        <w:lang w:val="hr-HR" w:eastAsia="en-US" w:bidi="ar-SA"/>
      </w:rPr>
    </w:lvl>
    <w:lvl w:ilvl="2" w:tplc="09520112">
      <w:numFmt w:val="bullet"/>
      <w:lvlText w:val="•"/>
      <w:lvlJc w:val="left"/>
      <w:pPr>
        <w:ind w:left="3064" w:hanging="360"/>
      </w:pPr>
      <w:rPr>
        <w:rFonts w:hint="default"/>
        <w:lang w:val="hr-HR" w:eastAsia="en-US" w:bidi="ar-SA"/>
      </w:rPr>
    </w:lvl>
    <w:lvl w:ilvl="3" w:tplc="5B4A84F0">
      <w:numFmt w:val="bullet"/>
      <w:lvlText w:val="•"/>
      <w:lvlJc w:val="left"/>
      <w:pPr>
        <w:ind w:left="4016" w:hanging="360"/>
      </w:pPr>
      <w:rPr>
        <w:rFonts w:hint="default"/>
        <w:lang w:val="hr-HR" w:eastAsia="en-US" w:bidi="ar-SA"/>
      </w:rPr>
    </w:lvl>
    <w:lvl w:ilvl="4" w:tplc="879616D0">
      <w:numFmt w:val="bullet"/>
      <w:lvlText w:val="•"/>
      <w:lvlJc w:val="left"/>
      <w:pPr>
        <w:ind w:left="4968" w:hanging="360"/>
      </w:pPr>
      <w:rPr>
        <w:rFonts w:hint="default"/>
        <w:lang w:val="hr-HR" w:eastAsia="en-US" w:bidi="ar-SA"/>
      </w:rPr>
    </w:lvl>
    <w:lvl w:ilvl="5" w:tplc="9E3868B8">
      <w:numFmt w:val="bullet"/>
      <w:lvlText w:val="•"/>
      <w:lvlJc w:val="left"/>
      <w:pPr>
        <w:ind w:left="5920" w:hanging="360"/>
      </w:pPr>
      <w:rPr>
        <w:rFonts w:hint="default"/>
        <w:lang w:val="hr-HR" w:eastAsia="en-US" w:bidi="ar-SA"/>
      </w:rPr>
    </w:lvl>
    <w:lvl w:ilvl="6" w:tplc="EEBC39B6">
      <w:numFmt w:val="bullet"/>
      <w:lvlText w:val="•"/>
      <w:lvlJc w:val="left"/>
      <w:pPr>
        <w:ind w:left="6872" w:hanging="360"/>
      </w:pPr>
      <w:rPr>
        <w:rFonts w:hint="default"/>
        <w:lang w:val="hr-HR" w:eastAsia="en-US" w:bidi="ar-SA"/>
      </w:rPr>
    </w:lvl>
    <w:lvl w:ilvl="7" w:tplc="5F3E4CE0">
      <w:numFmt w:val="bullet"/>
      <w:lvlText w:val="•"/>
      <w:lvlJc w:val="left"/>
      <w:pPr>
        <w:ind w:left="7824" w:hanging="360"/>
      </w:pPr>
      <w:rPr>
        <w:rFonts w:hint="default"/>
        <w:lang w:val="hr-HR" w:eastAsia="en-US" w:bidi="ar-SA"/>
      </w:rPr>
    </w:lvl>
    <w:lvl w:ilvl="8" w:tplc="938CCF86">
      <w:numFmt w:val="bullet"/>
      <w:lvlText w:val="•"/>
      <w:lvlJc w:val="left"/>
      <w:pPr>
        <w:ind w:left="8776" w:hanging="360"/>
      </w:pPr>
      <w:rPr>
        <w:rFonts w:hint="default"/>
        <w:lang w:val="hr-HR" w:eastAsia="en-US" w:bidi="ar-SA"/>
      </w:rPr>
    </w:lvl>
  </w:abstractNum>
  <w:abstractNum w:abstractNumId="21">
    <w:nsid w:val="31705A63"/>
    <w:multiLevelType w:val="hybridMultilevel"/>
    <w:tmpl w:val="5C5CAAFE"/>
    <w:lvl w:ilvl="0" w:tplc="5538B6C6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805A83"/>
    <w:multiLevelType w:val="hybridMultilevel"/>
    <w:tmpl w:val="0C5CA786"/>
    <w:lvl w:ilvl="0" w:tplc="847285BC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79" w:hanging="360"/>
      </w:pPr>
    </w:lvl>
    <w:lvl w:ilvl="2" w:tplc="041A001B" w:tentative="true">
      <w:start w:val="1"/>
      <w:numFmt w:val="lowerRoman"/>
      <w:lvlText w:val="%3."/>
      <w:lvlJc w:val="right"/>
      <w:pPr>
        <w:ind w:left="2699" w:hanging="180"/>
      </w:pPr>
    </w:lvl>
    <w:lvl w:ilvl="3" w:tplc="041A000F" w:tentative="true">
      <w:start w:val="1"/>
      <w:numFmt w:val="decimal"/>
      <w:lvlText w:val="%4."/>
      <w:lvlJc w:val="left"/>
      <w:pPr>
        <w:ind w:left="3419" w:hanging="360"/>
      </w:pPr>
    </w:lvl>
    <w:lvl w:ilvl="4" w:tplc="041A0019" w:tentative="true">
      <w:start w:val="1"/>
      <w:numFmt w:val="lowerLetter"/>
      <w:lvlText w:val="%5."/>
      <w:lvlJc w:val="left"/>
      <w:pPr>
        <w:ind w:left="4139" w:hanging="360"/>
      </w:pPr>
    </w:lvl>
    <w:lvl w:ilvl="5" w:tplc="041A001B" w:tentative="true">
      <w:start w:val="1"/>
      <w:numFmt w:val="lowerRoman"/>
      <w:lvlText w:val="%6."/>
      <w:lvlJc w:val="right"/>
      <w:pPr>
        <w:ind w:left="4859" w:hanging="180"/>
      </w:pPr>
    </w:lvl>
    <w:lvl w:ilvl="6" w:tplc="041A000F" w:tentative="true">
      <w:start w:val="1"/>
      <w:numFmt w:val="decimal"/>
      <w:lvlText w:val="%7."/>
      <w:lvlJc w:val="left"/>
      <w:pPr>
        <w:ind w:left="5579" w:hanging="360"/>
      </w:pPr>
    </w:lvl>
    <w:lvl w:ilvl="7" w:tplc="041A0019" w:tentative="true">
      <w:start w:val="1"/>
      <w:numFmt w:val="lowerLetter"/>
      <w:lvlText w:val="%8."/>
      <w:lvlJc w:val="left"/>
      <w:pPr>
        <w:ind w:left="6299" w:hanging="360"/>
      </w:pPr>
    </w:lvl>
    <w:lvl w:ilvl="8" w:tplc="041A001B" w:tentative="true">
      <w:start w:val="1"/>
      <w:numFmt w:val="lowerRoman"/>
      <w:lvlText w:val="%9."/>
      <w:lvlJc w:val="right"/>
      <w:pPr>
        <w:ind w:left="7019" w:hanging="180"/>
      </w:pPr>
    </w:lvl>
  </w:abstractNum>
  <w:abstractNum w:abstractNumId="23">
    <w:nsid w:val="387E70FE"/>
    <w:multiLevelType w:val="hybridMultilevel"/>
    <w:tmpl w:val="413C24C0"/>
    <w:lvl w:ilvl="0" w:tplc="04090001">
      <w:start w:val="1"/>
      <w:numFmt w:val="bullet"/>
      <w:lvlText w:val=""/>
      <w:lvlJc w:val="left"/>
      <w:pPr>
        <w:ind w:left="850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ind w:left="157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ind w:left="229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301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73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ind w:left="445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17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89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ind w:left="6610" w:hanging="360"/>
      </w:pPr>
      <w:rPr>
        <w:rFonts w:hint="default" w:ascii="Wingdings" w:hAnsi="Wingdings"/>
      </w:rPr>
    </w:lvl>
  </w:abstractNum>
  <w:abstractNum w:abstractNumId="24">
    <w:nsid w:val="40704E57"/>
    <w:multiLevelType w:val="hybridMultilevel"/>
    <w:tmpl w:val="60808150"/>
    <w:lvl w:ilvl="0" w:tplc="771020D4">
      <w:numFmt w:val="bullet"/>
      <w:lvlText w:val="-"/>
      <w:lvlJc w:val="left"/>
      <w:pPr>
        <w:ind w:left="896" w:hanging="36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hr-HR" w:eastAsia="en-US" w:bidi="ar-SA"/>
      </w:rPr>
    </w:lvl>
    <w:lvl w:ilvl="1" w:tplc="B72CB978">
      <w:numFmt w:val="bullet"/>
      <w:lvlText w:val="•"/>
      <w:lvlJc w:val="left"/>
      <w:pPr>
        <w:ind w:left="1754" w:hanging="360"/>
      </w:pPr>
      <w:rPr>
        <w:rFonts w:hint="default"/>
        <w:lang w:val="hr-HR" w:eastAsia="en-US" w:bidi="ar-SA"/>
      </w:rPr>
    </w:lvl>
    <w:lvl w:ilvl="2" w:tplc="C9507796">
      <w:numFmt w:val="bullet"/>
      <w:lvlText w:val="•"/>
      <w:lvlJc w:val="left"/>
      <w:pPr>
        <w:ind w:left="2609" w:hanging="360"/>
      </w:pPr>
      <w:rPr>
        <w:rFonts w:hint="default"/>
        <w:lang w:val="hr-HR" w:eastAsia="en-US" w:bidi="ar-SA"/>
      </w:rPr>
    </w:lvl>
    <w:lvl w:ilvl="3" w:tplc="344248BC">
      <w:numFmt w:val="bullet"/>
      <w:lvlText w:val="•"/>
      <w:lvlJc w:val="left"/>
      <w:pPr>
        <w:ind w:left="3463" w:hanging="360"/>
      </w:pPr>
      <w:rPr>
        <w:rFonts w:hint="default"/>
        <w:lang w:val="hr-HR" w:eastAsia="en-US" w:bidi="ar-SA"/>
      </w:rPr>
    </w:lvl>
    <w:lvl w:ilvl="4" w:tplc="E6863CD4">
      <w:numFmt w:val="bullet"/>
      <w:lvlText w:val="•"/>
      <w:lvlJc w:val="left"/>
      <w:pPr>
        <w:ind w:left="4318" w:hanging="360"/>
      </w:pPr>
      <w:rPr>
        <w:rFonts w:hint="default"/>
        <w:lang w:val="hr-HR" w:eastAsia="en-US" w:bidi="ar-SA"/>
      </w:rPr>
    </w:lvl>
    <w:lvl w:ilvl="5" w:tplc="0E1CCE76">
      <w:numFmt w:val="bullet"/>
      <w:lvlText w:val="•"/>
      <w:lvlJc w:val="left"/>
      <w:pPr>
        <w:ind w:left="5173" w:hanging="360"/>
      </w:pPr>
      <w:rPr>
        <w:rFonts w:hint="default"/>
        <w:lang w:val="hr-HR" w:eastAsia="en-US" w:bidi="ar-SA"/>
      </w:rPr>
    </w:lvl>
    <w:lvl w:ilvl="6" w:tplc="3C94660C">
      <w:numFmt w:val="bullet"/>
      <w:lvlText w:val="•"/>
      <w:lvlJc w:val="left"/>
      <w:pPr>
        <w:ind w:left="6027" w:hanging="360"/>
      </w:pPr>
      <w:rPr>
        <w:rFonts w:hint="default"/>
        <w:lang w:val="hr-HR" w:eastAsia="en-US" w:bidi="ar-SA"/>
      </w:rPr>
    </w:lvl>
    <w:lvl w:ilvl="7" w:tplc="541AD460">
      <w:numFmt w:val="bullet"/>
      <w:lvlText w:val="•"/>
      <w:lvlJc w:val="left"/>
      <w:pPr>
        <w:ind w:left="6882" w:hanging="360"/>
      </w:pPr>
      <w:rPr>
        <w:rFonts w:hint="default"/>
        <w:lang w:val="hr-HR" w:eastAsia="en-US" w:bidi="ar-SA"/>
      </w:rPr>
    </w:lvl>
    <w:lvl w:ilvl="8" w:tplc="FD66D2AA">
      <w:numFmt w:val="bullet"/>
      <w:lvlText w:val="•"/>
      <w:lvlJc w:val="left"/>
      <w:pPr>
        <w:ind w:left="7737" w:hanging="360"/>
      </w:pPr>
      <w:rPr>
        <w:rFonts w:hint="default"/>
        <w:lang w:val="hr-HR" w:eastAsia="en-US" w:bidi="ar-SA"/>
      </w:rPr>
    </w:lvl>
  </w:abstractNum>
  <w:abstractNum w:abstractNumId="25">
    <w:nsid w:val="409130FF"/>
    <w:multiLevelType w:val="hybridMultilevel"/>
    <w:tmpl w:val="B7A47E46"/>
    <w:lvl w:ilvl="0" w:tplc="66B250E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17C015E"/>
    <w:multiLevelType w:val="hybridMultilevel"/>
    <w:tmpl w:val="BB485AF0"/>
    <w:lvl w:ilvl="0" w:tplc="2CB0CAB2">
      <w:start w:val="6"/>
      <w:numFmt w:val="bullet"/>
      <w:lvlText w:val="-"/>
      <w:lvlJc w:val="left"/>
      <w:pPr>
        <w:ind w:left="1142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862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82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02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22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742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62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82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02" w:hanging="360"/>
      </w:pPr>
      <w:rPr>
        <w:rFonts w:hint="default" w:ascii="Wingdings" w:hAnsi="Wingdings"/>
      </w:rPr>
    </w:lvl>
  </w:abstractNum>
  <w:abstractNum w:abstractNumId="27">
    <w:nsid w:val="43474230"/>
    <w:multiLevelType w:val="hybridMultilevel"/>
    <w:tmpl w:val="C752385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46FB3DCA"/>
    <w:multiLevelType w:val="hybridMultilevel"/>
    <w:tmpl w:val="5C5CAAFE"/>
    <w:lvl w:ilvl="0" w:tplc="5538B6C6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C02124"/>
    <w:multiLevelType w:val="hybridMultilevel"/>
    <w:tmpl w:val="55B438B2"/>
    <w:lvl w:ilvl="0" w:tplc="8BF24AB2">
      <w:numFmt w:val="bullet"/>
      <w:lvlText w:val="-"/>
      <w:lvlJc w:val="left"/>
      <w:pPr>
        <w:ind w:left="896" w:hanging="36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hr-HR" w:eastAsia="en-US" w:bidi="ar-SA"/>
      </w:rPr>
    </w:lvl>
    <w:lvl w:ilvl="1" w:tplc="04ACB52E">
      <w:numFmt w:val="bullet"/>
      <w:lvlText w:val="•"/>
      <w:lvlJc w:val="left"/>
      <w:pPr>
        <w:ind w:left="1754" w:hanging="360"/>
      </w:pPr>
      <w:rPr>
        <w:rFonts w:hint="default"/>
        <w:lang w:val="hr-HR" w:eastAsia="en-US" w:bidi="ar-SA"/>
      </w:rPr>
    </w:lvl>
    <w:lvl w:ilvl="2" w:tplc="2C9A5D90">
      <w:numFmt w:val="bullet"/>
      <w:lvlText w:val="•"/>
      <w:lvlJc w:val="left"/>
      <w:pPr>
        <w:ind w:left="2609" w:hanging="360"/>
      </w:pPr>
      <w:rPr>
        <w:rFonts w:hint="default"/>
        <w:lang w:val="hr-HR" w:eastAsia="en-US" w:bidi="ar-SA"/>
      </w:rPr>
    </w:lvl>
    <w:lvl w:ilvl="3" w:tplc="E2824EB6">
      <w:numFmt w:val="bullet"/>
      <w:lvlText w:val="•"/>
      <w:lvlJc w:val="left"/>
      <w:pPr>
        <w:ind w:left="3463" w:hanging="360"/>
      </w:pPr>
      <w:rPr>
        <w:rFonts w:hint="default"/>
        <w:lang w:val="hr-HR" w:eastAsia="en-US" w:bidi="ar-SA"/>
      </w:rPr>
    </w:lvl>
    <w:lvl w:ilvl="4" w:tplc="199E374A">
      <w:numFmt w:val="bullet"/>
      <w:lvlText w:val="•"/>
      <w:lvlJc w:val="left"/>
      <w:pPr>
        <w:ind w:left="4318" w:hanging="360"/>
      </w:pPr>
      <w:rPr>
        <w:rFonts w:hint="default"/>
        <w:lang w:val="hr-HR" w:eastAsia="en-US" w:bidi="ar-SA"/>
      </w:rPr>
    </w:lvl>
    <w:lvl w:ilvl="5" w:tplc="613CB1C0">
      <w:numFmt w:val="bullet"/>
      <w:lvlText w:val="•"/>
      <w:lvlJc w:val="left"/>
      <w:pPr>
        <w:ind w:left="5173" w:hanging="360"/>
      </w:pPr>
      <w:rPr>
        <w:rFonts w:hint="default"/>
        <w:lang w:val="hr-HR" w:eastAsia="en-US" w:bidi="ar-SA"/>
      </w:rPr>
    </w:lvl>
    <w:lvl w:ilvl="6" w:tplc="BAEEBA3E">
      <w:numFmt w:val="bullet"/>
      <w:lvlText w:val="•"/>
      <w:lvlJc w:val="left"/>
      <w:pPr>
        <w:ind w:left="6027" w:hanging="360"/>
      </w:pPr>
      <w:rPr>
        <w:rFonts w:hint="default"/>
        <w:lang w:val="hr-HR" w:eastAsia="en-US" w:bidi="ar-SA"/>
      </w:rPr>
    </w:lvl>
    <w:lvl w:ilvl="7" w:tplc="86FAB056">
      <w:numFmt w:val="bullet"/>
      <w:lvlText w:val="•"/>
      <w:lvlJc w:val="left"/>
      <w:pPr>
        <w:ind w:left="6882" w:hanging="360"/>
      </w:pPr>
      <w:rPr>
        <w:rFonts w:hint="default"/>
        <w:lang w:val="hr-HR" w:eastAsia="en-US" w:bidi="ar-SA"/>
      </w:rPr>
    </w:lvl>
    <w:lvl w:ilvl="8" w:tplc="3E84CF9A">
      <w:numFmt w:val="bullet"/>
      <w:lvlText w:val="•"/>
      <w:lvlJc w:val="left"/>
      <w:pPr>
        <w:ind w:left="7737" w:hanging="360"/>
      </w:pPr>
      <w:rPr>
        <w:rFonts w:hint="default"/>
        <w:lang w:val="hr-HR" w:eastAsia="en-US" w:bidi="ar-SA"/>
      </w:rPr>
    </w:lvl>
  </w:abstractNum>
  <w:abstractNum w:abstractNumId="30">
    <w:nsid w:val="5CA7494E"/>
    <w:multiLevelType w:val="hybridMultilevel"/>
    <w:tmpl w:val="3E26920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5CCD734B"/>
    <w:multiLevelType w:val="hybridMultilevel"/>
    <w:tmpl w:val="C1009B16"/>
    <w:lvl w:ilvl="0" w:tplc="96B0732E">
      <w:start w:val="1"/>
      <w:numFmt w:val="decimal"/>
      <w:lvlText w:val="%1."/>
      <w:lvlJc w:val="left"/>
      <w:pPr>
        <w:ind w:left="819" w:hanging="360"/>
      </w:pPr>
      <w:rPr>
        <w:rFonts w:hint="default" w:ascii="Arial" w:hAnsi="Arial" w:eastAsia="Times New Roman" w:cs="Arial"/>
        <w:w w:val="100"/>
        <w:sz w:val="24"/>
        <w:szCs w:val="24"/>
        <w:lang w:val="hr-HR" w:eastAsia="en-US" w:bidi="ar-SA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5D6396"/>
    <w:multiLevelType w:val="hybridMultilevel"/>
    <w:tmpl w:val="5DBEDC34"/>
    <w:lvl w:ilvl="0" w:tplc="3EAA8E20">
      <w:numFmt w:val="bullet"/>
      <w:lvlText w:val="-"/>
      <w:lvlJc w:val="left"/>
      <w:pPr>
        <w:ind w:left="1180" w:hanging="360"/>
      </w:pPr>
      <w:rPr>
        <w:rFonts w:hint="default" w:ascii="Times New Roman" w:hAnsi="Times New Roman" w:eastAsia="Times New Roman" w:cs="Times New Roman"/>
        <w:w w:val="100"/>
        <w:position w:val="-1"/>
        <w:sz w:val="24"/>
        <w:szCs w:val="24"/>
        <w:lang w:val="hr-HR" w:eastAsia="en-US" w:bidi="ar-SA"/>
      </w:rPr>
    </w:lvl>
    <w:lvl w:ilvl="1" w:tplc="C3A406B4">
      <w:numFmt w:val="bullet"/>
      <w:lvlText w:val="•"/>
      <w:lvlJc w:val="left"/>
      <w:pPr>
        <w:ind w:left="2006" w:hanging="360"/>
      </w:pPr>
      <w:rPr>
        <w:rFonts w:hint="default"/>
        <w:lang w:val="hr-HR" w:eastAsia="en-US" w:bidi="ar-SA"/>
      </w:rPr>
    </w:lvl>
    <w:lvl w:ilvl="2" w:tplc="66EE5840">
      <w:numFmt w:val="bullet"/>
      <w:lvlText w:val="•"/>
      <w:lvlJc w:val="left"/>
      <w:pPr>
        <w:ind w:left="2832" w:hanging="360"/>
      </w:pPr>
      <w:rPr>
        <w:rFonts w:hint="default"/>
        <w:lang w:val="hr-HR" w:eastAsia="en-US" w:bidi="ar-SA"/>
      </w:rPr>
    </w:lvl>
    <w:lvl w:ilvl="3" w:tplc="F3FCCAAA">
      <w:numFmt w:val="bullet"/>
      <w:lvlText w:val="•"/>
      <w:lvlJc w:val="left"/>
      <w:pPr>
        <w:ind w:left="3658" w:hanging="360"/>
      </w:pPr>
      <w:rPr>
        <w:rFonts w:hint="default"/>
        <w:lang w:val="hr-HR" w:eastAsia="en-US" w:bidi="ar-SA"/>
      </w:rPr>
    </w:lvl>
    <w:lvl w:ilvl="4" w:tplc="6B623154">
      <w:numFmt w:val="bullet"/>
      <w:lvlText w:val="•"/>
      <w:lvlJc w:val="left"/>
      <w:pPr>
        <w:ind w:left="4484" w:hanging="360"/>
      </w:pPr>
      <w:rPr>
        <w:rFonts w:hint="default"/>
        <w:lang w:val="hr-HR" w:eastAsia="en-US" w:bidi="ar-SA"/>
      </w:rPr>
    </w:lvl>
    <w:lvl w:ilvl="5" w:tplc="D24C54C8">
      <w:numFmt w:val="bullet"/>
      <w:lvlText w:val="•"/>
      <w:lvlJc w:val="left"/>
      <w:pPr>
        <w:ind w:left="5310" w:hanging="360"/>
      </w:pPr>
      <w:rPr>
        <w:rFonts w:hint="default"/>
        <w:lang w:val="hr-HR" w:eastAsia="en-US" w:bidi="ar-SA"/>
      </w:rPr>
    </w:lvl>
    <w:lvl w:ilvl="6" w:tplc="D70EE43E">
      <w:numFmt w:val="bullet"/>
      <w:lvlText w:val="•"/>
      <w:lvlJc w:val="left"/>
      <w:pPr>
        <w:ind w:left="6136" w:hanging="360"/>
      </w:pPr>
      <w:rPr>
        <w:rFonts w:hint="default"/>
        <w:lang w:val="hr-HR" w:eastAsia="en-US" w:bidi="ar-SA"/>
      </w:rPr>
    </w:lvl>
    <w:lvl w:ilvl="7" w:tplc="AC4C78BA">
      <w:numFmt w:val="bullet"/>
      <w:lvlText w:val="•"/>
      <w:lvlJc w:val="left"/>
      <w:pPr>
        <w:ind w:left="6962" w:hanging="360"/>
      </w:pPr>
      <w:rPr>
        <w:rFonts w:hint="default"/>
        <w:lang w:val="hr-HR" w:eastAsia="en-US" w:bidi="ar-SA"/>
      </w:rPr>
    </w:lvl>
    <w:lvl w:ilvl="8" w:tplc="0ED0AA84">
      <w:numFmt w:val="bullet"/>
      <w:lvlText w:val="•"/>
      <w:lvlJc w:val="left"/>
      <w:pPr>
        <w:ind w:left="7788" w:hanging="360"/>
      </w:pPr>
      <w:rPr>
        <w:rFonts w:hint="default"/>
        <w:lang w:val="hr-HR" w:eastAsia="en-US" w:bidi="ar-SA"/>
      </w:rPr>
    </w:lvl>
  </w:abstractNum>
  <w:abstractNum w:abstractNumId="33">
    <w:nsid w:val="63C54BA9"/>
    <w:multiLevelType w:val="hybridMultilevel"/>
    <w:tmpl w:val="8B141B6A"/>
    <w:lvl w:ilvl="0" w:tplc="F94C7540">
      <w:start w:val="1"/>
      <w:numFmt w:val="decimal"/>
      <w:lvlText w:val="%1."/>
      <w:lvlJc w:val="left"/>
      <w:pPr>
        <w:ind w:left="1247" w:hanging="452"/>
        <w:jc w:val="left"/>
      </w:pPr>
      <w:rPr>
        <w:rFonts w:hint="default" w:ascii="Calibri" w:hAnsi="Calibri" w:eastAsia="Calibri" w:cs="Calibri"/>
        <w:b w:val="false"/>
        <w:bCs w:val="false"/>
        <w:i w:val="false"/>
        <w:iCs w:val="false"/>
        <w:spacing w:val="0"/>
        <w:w w:val="99"/>
        <w:sz w:val="24"/>
        <w:szCs w:val="24"/>
        <w:lang w:val="hr-HR" w:eastAsia="en-US" w:bidi="ar-SA"/>
      </w:rPr>
    </w:lvl>
    <w:lvl w:ilvl="1" w:tplc="B05EACFE">
      <w:numFmt w:val="bullet"/>
      <w:lvlText w:val="•"/>
      <w:lvlJc w:val="left"/>
      <w:pPr>
        <w:ind w:left="2184" w:hanging="452"/>
      </w:pPr>
      <w:rPr>
        <w:rFonts w:hint="default"/>
        <w:lang w:val="hr-HR" w:eastAsia="en-US" w:bidi="ar-SA"/>
      </w:rPr>
    </w:lvl>
    <w:lvl w:ilvl="2" w:tplc="0E4611CC">
      <w:numFmt w:val="bullet"/>
      <w:lvlText w:val="•"/>
      <w:lvlJc w:val="left"/>
      <w:pPr>
        <w:ind w:left="3128" w:hanging="452"/>
      </w:pPr>
      <w:rPr>
        <w:rFonts w:hint="default"/>
        <w:lang w:val="hr-HR" w:eastAsia="en-US" w:bidi="ar-SA"/>
      </w:rPr>
    </w:lvl>
    <w:lvl w:ilvl="3" w:tplc="3D86CC56">
      <w:numFmt w:val="bullet"/>
      <w:lvlText w:val="•"/>
      <w:lvlJc w:val="left"/>
      <w:pPr>
        <w:ind w:left="4072" w:hanging="452"/>
      </w:pPr>
      <w:rPr>
        <w:rFonts w:hint="default"/>
        <w:lang w:val="hr-HR" w:eastAsia="en-US" w:bidi="ar-SA"/>
      </w:rPr>
    </w:lvl>
    <w:lvl w:ilvl="4" w:tplc="ACDE4E5E">
      <w:numFmt w:val="bullet"/>
      <w:lvlText w:val="•"/>
      <w:lvlJc w:val="left"/>
      <w:pPr>
        <w:ind w:left="5016" w:hanging="452"/>
      </w:pPr>
      <w:rPr>
        <w:rFonts w:hint="default"/>
        <w:lang w:val="hr-HR" w:eastAsia="en-US" w:bidi="ar-SA"/>
      </w:rPr>
    </w:lvl>
    <w:lvl w:ilvl="5" w:tplc="F9A85D2A">
      <w:numFmt w:val="bullet"/>
      <w:lvlText w:val="•"/>
      <w:lvlJc w:val="left"/>
      <w:pPr>
        <w:ind w:left="5960" w:hanging="452"/>
      </w:pPr>
      <w:rPr>
        <w:rFonts w:hint="default"/>
        <w:lang w:val="hr-HR" w:eastAsia="en-US" w:bidi="ar-SA"/>
      </w:rPr>
    </w:lvl>
    <w:lvl w:ilvl="6" w:tplc="6BB4340C">
      <w:numFmt w:val="bullet"/>
      <w:lvlText w:val="•"/>
      <w:lvlJc w:val="left"/>
      <w:pPr>
        <w:ind w:left="6904" w:hanging="452"/>
      </w:pPr>
      <w:rPr>
        <w:rFonts w:hint="default"/>
        <w:lang w:val="hr-HR" w:eastAsia="en-US" w:bidi="ar-SA"/>
      </w:rPr>
    </w:lvl>
    <w:lvl w:ilvl="7" w:tplc="F75620F6">
      <w:numFmt w:val="bullet"/>
      <w:lvlText w:val="•"/>
      <w:lvlJc w:val="left"/>
      <w:pPr>
        <w:ind w:left="7848" w:hanging="452"/>
      </w:pPr>
      <w:rPr>
        <w:rFonts w:hint="default"/>
        <w:lang w:val="hr-HR" w:eastAsia="en-US" w:bidi="ar-SA"/>
      </w:rPr>
    </w:lvl>
    <w:lvl w:ilvl="8" w:tplc="D902BC1C">
      <w:numFmt w:val="bullet"/>
      <w:lvlText w:val="•"/>
      <w:lvlJc w:val="left"/>
      <w:pPr>
        <w:ind w:left="8792" w:hanging="452"/>
      </w:pPr>
      <w:rPr>
        <w:rFonts w:hint="default"/>
        <w:lang w:val="hr-HR" w:eastAsia="en-US" w:bidi="ar-SA"/>
      </w:rPr>
    </w:lvl>
  </w:abstractNum>
  <w:abstractNum w:abstractNumId="34">
    <w:nsid w:val="6A1B5673"/>
    <w:multiLevelType w:val="hybridMultilevel"/>
    <w:tmpl w:val="779AAA18"/>
    <w:lvl w:ilvl="0" w:tplc="58D666E8">
      <w:start w:val="1"/>
      <w:numFmt w:val="decimal"/>
      <w:lvlText w:val="%1."/>
      <w:lvlJc w:val="left"/>
      <w:pPr>
        <w:ind w:left="1156" w:hanging="360"/>
        <w:jc w:val="left"/>
      </w:pPr>
      <w:rPr>
        <w:rFonts w:hint="default" w:ascii="Arial" w:hAnsi="Arial" w:eastAsia="Calibri" w:cs="Arial"/>
        <w:w w:val="99"/>
        <w:sz w:val="24"/>
        <w:szCs w:val="24"/>
        <w:lang w:val="hr-HR" w:eastAsia="en-US" w:bidi="ar-SA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C70469"/>
    <w:multiLevelType w:val="multilevel"/>
    <w:tmpl w:val="49942C5E"/>
    <w:lvl w:ilvl="0">
      <w:start w:val="10"/>
      <w:numFmt w:val="decimal"/>
      <w:lvlText w:val="%1"/>
      <w:lvlJc w:val="left"/>
      <w:pPr>
        <w:ind w:left="896" w:hanging="720"/>
      </w:pPr>
      <w:rPr>
        <w:rFonts w:hint="default"/>
        <w:lang w:val="hr-HR" w:eastAsia="en-US" w:bidi="ar-SA"/>
      </w:rPr>
    </w:lvl>
    <w:lvl w:ilvl="1">
      <w:start w:val="2"/>
      <w:numFmt w:val="decimal"/>
      <w:lvlText w:val="%1.%2"/>
      <w:lvlJc w:val="left"/>
      <w:pPr>
        <w:ind w:left="896" w:hanging="720"/>
      </w:pPr>
      <w:rPr>
        <w:rFonts w:hint="default"/>
        <w:lang w:val="hr-HR" w:eastAsia="en-US" w:bidi="ar-SA"/>
      </w:rPr>
    </w:lvl>
    <w:lvl w:ilvl="2">
      <w:start w:val="1"/>
      <w:numFmt w:val="decimal"/>
      <w:lvlText w:val="%1.%2.%3."/>
      <w:lvlJc w:val="left"/>
      <w:pPr>
        <w:ind w:left="896" w:hanging="720"/>
      </w:pPr>
      <w:rPr>
        <w:rFonts w:hint="default" w:ascii="Times New Roman" w:hAnsi="Times New Roman" w:eastAsia="Times New Roman" w:cs="Times New Roman"/>
        <w:b w:val="false"/>
        <w:i w:val="false"/>
        <w:iCs/>
        <w:w w:val="100"/>
        <w:sz w:val="24"/>
        <w:szCs w:val="24"/>
        <w:lang w:val="hr-HR" w:eastAsia="en-US" w:bidi="ar-SA"/>
      </w:rPr>
    </w:lvl>
    <w:lvl w:ilvl="3">
      <w:numFmt w:val="bullet"/>
      <w:lvlText w:val="•"/>
      <w:lvlJc w:val="left"/>
      <w:pPr>
        <w:ind w:left="3463" w:hanging="720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4318" w:hanging="720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5173" w:hanging="720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6027" w:hanging="720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882" w:hanging="720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737" w:hanging="720"/>
      </w:pPr>
      <w:rPr>
        <w:rFonts w:hint="default"/>
        <w:lang w:val="hr-HR" w:eastAsia="en-US" w:bidi="ar-SA"/>
      </w:rPr>
    </w:lvl>
  </w:abstractNum>
  <w:abstractNum w:abstractNumId="36">
    <w:nsid w:val="7AA30FF1"/>
    <w:multiLevelType w:val="hybridMultilevel"/>
    <w:tmpl w:val="A228898E"/>
    <w:lvl w:ilvl="0" w:tplc="A3D8346E">
      <w:start w:val="1"/>
      <w:numFmt w:val="decimal"/>
      <w:lvlText w:val="%1."/>
      <w:lvlJc w:val="left"/>
      <w:pPr>
        <w:ind w:left="1156" w:hanging="360"/>
        <w:jc w:val="left"/>
      </w:pPr>
      <w:rPr>
        <w:rFonts w:hint="default" w:ascii="Arial" w:hAnsi="Arial" w:eastAsia="Calibri" w:cs="Arial"/>
        <w:b w:val="false"/>
        <w:bCs w:val="false"/>
        <w:i w:val="false"/>
        <w:iCs w:val="false"/>
        <w:spacing w:val="0"/>
        <w:w w:val="99"/>
        <w:sz w:val="24"/>
        <w:szCs w:val="24"/>
        <w:lang w:val="hr-HR" w:eastAsia="en-US" w:bidi="ar-SA"/>
      </w:rPr>
    </w:lvl>
    <w:lvl w:ilvl="1" w:tplc="076AB608">
      <w:numFmt w:val="bullet"/>
      <w:lvlText w:val="•"/>
      <w:lvlJc w:val="left"/>
      <w:pPr>
        <w:ind w:left="2112" w:hanging="360"/>
      </w:pPr>
      <w:rPr>
        <w:rFonts w:hint="default"/>
        <w:lang w:val="hr-HR" w:eastAsia="en-US" w:bidi="ar-SA"/>
      </w:rPr>
    </w:lvl>
    <w:lvl w:ilvl="2" w:tplc="09520112">
      <w:numFmt w:val="bullet"/>
      <w:lvlText w:val="•"/>
      <w:lvlJc w:val="left"/>
      <w:pPr>
        <w:ind w:left="3064" w:hanging="360"/>
      </w:pPr>
      <w:rPr>
        <w:rFonts w:hint="default"/>
        <w:lang w:val="hr-HR" w:eastAsia="en-US" w:bidi="ar-SA"/>
      </w:rPr>
    </w:lvl>
    <w:lvl w:ilvl="3" w:tplc="5B4A84F0">
      <w:numFmt w:val="bullet"/>
      <w:lvlText w:val="•"/>
      <w:lvlJc w:val="left"/>
      <w:pPr>
        <w:ind w:left="4016" w:hanging="360"/>
      </w:pPr>
      <w:rPr>
        <w:rFonts w:hint="default"/>
        <w:lang w:val="hr-HR" w:eastAsia="en-US" w:bidi="ar-SA"/>
      </w:rPr>
    </w:lvl>
    <w:lvl w:ilvl="4" w:tplc="879616D0">
      <w:numFmt w:val="bullet"/>
      <w:lvlText w:val="•"/>
      <w:lvlJc w:val="left"/>
      <w:pPr>
        <w:ind w:left="4968" w:hanging="360"/>
      </w:pPr>
      <w:rPr>
        <w:rFonts w:hint="default"/>
        <w:lang w:val="hr-HR" w:eastAsia="en-US" w:bidi="ar-SA"/>
      </w:rPr>
    </w:lvl>
    <w:lvl w:ilvl="5" w:tplc="9E3868B8">
      <w:numFmt w:val="bullet"/>
      <w:lvlText w:val="•"/>
      <w:lvlJc w:val="left"/>
      <w:pPr>
        <w:ind w:left="5920" w:hanging="360"/>
      </w:pPr>
      <w:rPr>
        <w:rFonts w:hint="default"/>
        <w:lang w:val="hr-HR" w:eastAsia="en-US" w:bidi="ar-SA"/>
      </w:rPr>
    </w:lvl>
    <w:lvl w:ilvl="6" w:tplc="EEBC39B6">
      <w:numFmt w:val="bullet"/>
      <w:lvlText w:val="•"/>
      <w:lvlJc w:val="left"/>
      <w:pPr>
        <w:ind w:left="6872" w:hanging="360"/>
      </w:pPr>
      <w:rPr>
        <w:rFonts w:hint="default"/>
        <w:lang w:val="hr-HR" w:eastAsia="en-US" w:bidi="ar-SA"/>
      </w:rPr>
    </w:lvl>
    <w:lvl w:ilvl="7" w:tplc="5F3E4CE0">
      <w:numFmt w:val="bullet"/>
      <w:lvlText w:val="•"/>
      <w:lvlJc w:val="left"/>
      <w:pPr>
        <w:ind w:left="7824" w:hanging="360"/>
      </w:pPr>
      <w:rPr>
        <w:rFonts w:hint="default"/>
        <w:lang w:val="hr-HR" w:eastAsia="en-US" w:bidi="ar-SA"/>
      </w:rPr>
    </w:lvl>
    <w:lvl w:ilvl="8" w:tplc="938CCF86">
      <w:numFmt w:val="bullet"/>
      <w:lvlText w:val="•"/>
      <w:lvlJc w:val="left"/>
      <w:pPr>
        <w:ind w:left="8776" w:hanging="360"/>
      </w:pPr>
      <w:rPr>
        <w:rFonts w:hint="default"/>
        <w:lang w:val="hr-HR" w:eastAsia="en-US" w:bidi="ar-SA"/>
      </w:rPr>
    </w:lvl>
  </w:abstractNum>
  <w:abstractNum w:abstractNumId="37">
    <w:nsid w:val="7ADE6BA5"/>
    <w:multiLevelType w:val="hybridMultilevel"/>
    <w:tmpl w:val="BA5A8F48"/>
    <w:lvl w:ilvl="0" w:tplc="549A0A2A">
      <w:start w:val="1"/>
      <w:numFmt w:val="decimal"/>
      <w:lvlText w:val="%1."/>
      <w:lvlJc w:val="left"/>
      <w:pPr>
        <w:ind w:left="1156" w:hanging="360"/>
        <w:jc w:val="left"/>
      </w:pPr>
      <w:rPr>
        <w:rFonts w:hint="default" w:ascii="Calibri" w:hAnsi="Calibri" w:eastAsia="Calibri" w:cs="Calibri"/>
        <w:b w:val="false"/>
        <w:bCs w:val="false"/>
        <w:i w:val="false"/>
        <w:iCs w:val="false"/>
        <w:spacing w:val="-1"/>
        <w:w w:val="99"/>
        <w:sz w:val="20"/>
        <w:szCs w:val="20"/>
        <w:lang w:val="hr-HR" w:eastAsia="en-US" w:bidi="ar-SA"/>
      </w:rPr>
    </w:lvl>
    <w:lvl w:ilvl="1" w:tplc="6ED447E4">
      <w:numFmt w:val="bullet"/>
      <w:lvlText w:val="•"/>
      <w:lvlJc w:val="left"/>
      <w:pPr>
        <w:ind w:left="2112" w:hanging="360"/>
      </w:pPr>
      <w:rPr>
        <w:rFonts w:hint="default"/>
        <w:lang w:val="hr-HR" w:eastAsia="en-US" w:bidi="ar-SA"/>
      </w:rPr>
    </w:lvl>
    <w:lvl w:ilvl="2" w:tplc="72965F20">
      <w:numFmt w:val="bullet"/>
      <w:lvlText w:val="•"/>
      <w:lvlJc w:val="left"/>
      <w:pPr>
        <w:ind w:left="3064" w:hanging="360"/>
      </w:pPr>
      <w:rPr>
        <w:rFonts w:hint="default"/>
        <w:lang w:val="hr-HR" w:eastAsia="en-US" w:bidi="ar-SA"/>
      </w:rPr>
    </w:lvl>
    <w:lvl w:ilvl="3" w:tplc="E8080CEA">
      <w:numFmt w:val="bullet"/>
      <w:lvlText w:val="•"/>
      <w:lvlJc w:val="left"/>
      <w:pPr>
        <w:ind w:left="4016" w:hanging="360"/>
      </w:pPr>
      <w:rPr>
        <w:rFonts w:hint="default"/>
        <w:lang w:val="hr-HR" w:eastAsia="en-US" w:bidi="ar-SA"/>
      </w:rPr>
    </w:lvl>
    <w:lvl w:ilvl="4" w:tplc="B9A6BE42">
      <w:numFmt w:val="bullet"/>
      <w:lvlText w:val="•"/>
      <w:lvlJc w:val="left"/>
      <w:pPr>
        <w:ind w:left="4968" w:hanging="360"/>
      </w:pPr>
      <w:rPr>
        <w:rFonts w:hint="default"/>
        <w:lang w:val="hr-HR" w:eastAsia="en-US" w:bidi="ar-SA"/>
      </w:rPr>
    </w:lvl>
    <w:lvl w:ilvl="5" w:tplc="6F4C40FE">
      <w:numFmt w:val="bullet"/>
      <w:lvlText w:val="•"/>
      <w:lvlJc w:val="left"/>
      <w:pPr>
        <w:ind w:left="5920" w:hanging="360"/>
      </w:pPr>
      <w:rPr>
        <w:rFonts w:hint="default"/>
        <w:lang w:val="hr-HR" w:eastAsia="en-US" w:bidi="ar-SA"/>
      </w:rPr>
    </w:lvl>
    <w:lvl w:ilvl="6" w:tplc="A3184386">
      <w:numFmt w:val="bullet"/>
      <w:lvlText w:val="•"/>
      <w:lvlJc w:val="left"/>
      <w:pPr>
        <w:ind w:left="6872" w:hanging="360"/>
      </w:pPr>
      <w:rPr>
        <w:rFonts w:hint="default"/>
        <w:lang w:val="hr-HR" w:eastAsia="en-US" w:bidi="ar-SA"/>
      </w:rPr>
    </w:lvl>
    <w:lvl w:ilvl="7" w:tplc="C5865098">
      <w:numFmt w:val="bullet"/>
      <w:lvlText w:val="•"/>
      <w:lvlJc w:val="left"/>
      <w:pPr>
        <w:ind w:left="7824" w:hanging="360"/>
      </w:pPr>
      <w:rPr>
        <w:rFonts w:hint="default"/>
        <w:lang w:val="hr-HR" w:eastAsia="en-US" w:bidi="ar-SA"/>
      </w:rPr>
    </w:lvl>
    <w:lvl w:ilvl="8" w:tplc="718C6FEA">
      <w:numFmt w:val="bullet"/>
      <w:lvlText w:val="•"/>
      <w:lvlJc w:val="left"/>
      <w:pPr>
        <w:ind w:left="8776" w:hanging="360"/>
      </w:pPr>
      <w:rPr>
        <w:rFonts w:hint="default"/>
        <w:lang w:val="hr-HR" w:eastAsia="en-US" w:bidi="ar-SA"/>
      </w:rPr>
    </w:lvl>
  </w:abstractNum>
  <w:abstractNum w:abstractNumId="38">
    <w:nsid w:val="7AE57DF7"/>
    <w:multiLevelType w:val="hybridMultilevel"/>
    <w:tmpl w:val="7E18D53C"/>
    <w:lvl w:ilvl="0" w:tplc="1DA215B8">
      <w:numFmt w:val="bullet"/>
      <w:lvlText w:val=""/>
      <w:lvlJc w:val="left"/>
      <w:pPr>
        <w:ind w:left="1156" w:hanging="360"/>
      </w:pPr>
      <w:rPr>
        <w:rFonts w:hint="default" w:ascii="Symbol" w:hAnsi="Symbol" w:eastAsia="Symbol" w:cs="Symbol"/>
        <w:b w:val="false"/>
        <w:bCs w:val="false"/>
        <w:i w:val="false"/>
        <w:iCs w:val="false"/>
        <w:spacing w:val="0"/>
        <w:w w:val="99"/>
        <w:sz w:val="20"/>
        <w:szCs w:val="20"/>
        <w:lang w:val="hr-HR" w:eastAsia="en-US" w:bidi="ar-SA"/>
      </w:rPr>
    </w:lvl>
    <w:lvl w:ilvl="1" w:tplc="B7AA7BDC">
      <w:numFmt w:val="bullet"/>
      <w:lvlText w:val="•"/>
      <w:lvlJc w:val="left"/>
      <w:pPr>
        <w:ind w:left="2112" w:hanging="360"/>
      </w:pPr>
      <w:rPr>
        <w:rFonts w:hint="default"/>
        <w:lang w:val="hr-HR" w:eastAsia="en-US" w:bidi="ar-SA"/>
      </w:rPr>
    </w:lvl>
    <w:lvl w:ilvl="2" w:tplc="4D5AF5F0">
      <w:numFmt w:val="bullet"/>
      <w:lvlText w:val="•"/>
      <w:lvlJc w:val="left"/>
      <w:pPr>
        <w:ind w:left="3064" w:hanging="360"/>
      </w:pPr>
      <w:rPr>
        <w:rFonts w:hint="default"/>
        <w:lang w:val="hr-HR" w:eastAsia="en-US" w:bidi="ar-SA"/>
      </w:rPr>
    </w:lvl>
    <w:lvl w:ilvl="3" w:tplc="8B10476E">
      <w:numFmt w:val="bullet"/>
      <w:lvlText w:val="•"/>
      <w:lvlJc w:val="left"/>
      <w:pPr>
        <w:ind w:left="4016" w:hanging="360"/>
      </w:pPr>
      <w:rPr>
        <w:rFonts w:hint="default"/>
        <w:lang w:val="hr-HR" w:eastAsia="en-US" w:bidi="ar-SA"/>
      </w:rPr>
    </w:lvl>
    <w:lvl w:ilvl="4" w:tplc="B9D23200">
      <w:numFmt w:val="bullet"/>
      <w:lvlText w:val="•"/>
      <w:lvlJc w:val="left"/>
      <w:pPr>
        <w:ind w:left="4968" w:hanging="360"/>
      </w:pPr>
      <w:rPr>
        <w:rFonts w:hint="default"/>
        <w:lang w:val="hr-HR" w:eastAsia="en-US" w:bidi="ar-SA"/>
      </w:rPr>
    </w:lvl>
    <w:lvl w:ilvl="5" w:tplc="A5705672">
      <w:numFmt w:val="bullet"/>
      <w:lvlText w:val="•"/>
      <w:lvlJc w:val="left"/>
      <w:pPr>
        <w:ind w:left="5920" w:hanging="360"/>
      </w:pPr>
      <w:rPr>
        <w:rFonts w:hint="default"/>
        <w:lang w:val="hr-HR" w:eastAsia="en-US" w:bidi="ar-SA"/>
      </w:rPr>
    </w:lvl>
    <w:lvl w:ilvl="6" w:tplc="D3EEEFEA">
      <w:numFmt w:val="bullet"/>
      <w:lvlText w:val="•"/>
      <w:lvlJc w:val="left"/>
      <w:pPr>
        <w:ind w:left="6872" w:hanging="360"/>
      </w:pPr>
      <w:rPr>
        <w:rFonts w:hint="default"/>
        <w:lang w:val="hr-HR" w:eastAsia="en-US" w:bidi="ar-SA"/>
      </w:rPr>
    </w:lvl>
    <w:lvl w:ilvl="7" w:tplc="A30A45F6">
      <w:numFmt w:val="bullet"/>
      <w:lvlText w:val="•"/>
      <w:lvlJc w:val="left"/>
      <w:pPr>
        <w:ind w:left="7824" w:hanging="360"/>
      </w:pPr>
      <w:rPr>
        <w:rFonts w:hint="default"/>
        <w:lang w:val="hr-HR" w:eastAsia="en-US" w:bidi="ar-SA"/>
      </w:rPr>
    </w:lvl>
    <w:lvl w:ilvl="8" w:tplc="47D0644C">
      <w:numFmt w:val="bullet"/>
      <w:lvlText w:val="•"/>
      <w:lvlJc w:val="left"/>
      <w:pPr>
        <w:ind w:left="8776" w:hanging="360"/>
      </w:pPr>
      <w:rPr>
        <w:rFonts w:hint="default"/>
        <w:lang w:val="hr-HR" w:eastAsia="en-US" w:bidi="ar-SA"/>
      </w:rPr>
    </w:lvl>
  </w:abstractNum>
  <w:num w:numId="1">
    <w:abstractNumId w:val="16"/>
  </w:num>
  <w:num w:numId="2">
    <w:abstractNumId w:val="25"/>
  </w:num>
  <w:num w:numId="3">
    <w:abstractNumId w:val="35"/>
  </w:num>
  <w:num w:numId="4">
    <w:abstractNumId w:val="12"/>
  </w:num>
  <w:num w:numId="5">
    <w:abstractNumId w:val="14"/>
  </w:num>
  <w:num w:numId="6">
    <w:abstractNumId w:val="29"/>
  </w:num>
  <w:num w:numId="7">
    <w:abstractNumId w:val="7"/>
  </w:num>
  <w:num w:numId="8">
    <w:abstractNumId w:val="24"/>
  </w:num>
  <w:num w:numId="9">
    <w:abstractNumId w:val="19"/>
  </w:num>
  <w:num w:numId="10">
    <w:abstractNumId w:val="9"/>
  </w:num>
  <w:num w:numId="11">
    <w:abstractNumId w:val="31"/>
  </w:num>
  <w:num w:numId="12">
    <w:abstractNumId w:val="8"/>
  </w:num>
  <w:num w:numId="13">
    <w:abstractNumId w:val="11"/>
  </w:num>
  <w:num w:numId="14">
    <w:abstractNumId w:val="30"/>
  </w:num>
  <w:num w:numId="15">
    <w:abstractNumId w:val="27"/>
  </w:num>
  <w:num w:numId="16">
    <w:abstractNumId w:val="28"/>
  </w:num>
  <w:num w:numId="17">
    <w:abstractNumId w:val="23"/>
  </w:num>
  <w:num w:numId="18">
    <w:abstractNumId w:val="21"/>
  </w:num>
  <w:num w:numId="19">
    <w:abstractNumId w:val="22"/>
  </w:num>
  <w:num w:numId="20">
    <w:abstractNumId w:val="32"/>
  </w:num>
  <w:num w:numId="21">
    <w:abstractNumId w:val="15"/>
  </w:num>
  <w:num w:numId="22">
    <w:abstractNumId w:val="10"/>
  </w:num>
  <w:num w:numId="23">
    <w:abstractNumId w:val="18"/>
  </w:num>
  <w:num w:numId="24">
    <w:abstractNumId w:val="20"/>
  </w:num>
  <w:num w:numId="25">
    <w:abstractNumId w:val="37"/>
  </w:num>
  <w:num w:numId="26">
    <w:abstractNumId w:val="38"/>
  </w:num>
  <w:num w:numId="27">
    <w:abstractNumId w:val="17"/>
  </w:num>
  <w:num w:numId="28">
    <w:abstractNumId w:val="33"/>
  </w:num>
  <w:num w:numId="29">
    <w:abstractNumId w:val="26"/>
  </w:num>
  <w:num w:numId="30">
    <w:abstractNumId w:val="36"/>
  </w:num>
  <w:num w:numId="31">
    <w:abstractNumId w:val="13"/>
  </w:num>
  <w:num w:numId="32">
    <w:abstractNumId w:val="34"/>
  </w:num>
  <w:numIdMacAtCleanup w:val="11"/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1361"/>
  <w:hyphenationZone w:val="425"/>
  <w:characterSpacingControl w:val="doNotCompress"/>
  <w:hdrShapeDefaults>
    <o:shapedefaults spidmax="96260" v:ext="edit"/>
    <o:shapelayout v:ext="edit">
      <o:idmap data="94" v:ext="edit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FF6"/>
    <w:rsid w:val="00000A69"/>
    <w:rsid w:val="0000126E"/>
    <w:rsid w:val="0000149B"/>
    <w:rsid w:val="0000152F"/>
    <w:rsid w:val="00001C2F"/>
    <w:rsid w:val="000022AD"/>
    <w:rsid w:val="00002D97"/>
    <w:rsid w:val="00002E02"/>
    <w:rsid w:val="0000321D"/>
    <w:rsid w:val="000039FF"/>
    <w:rsid w:val="000049CA"/>
    <w:rsid w:val="00004ABE"/>
    <w:rsid w:val="0000570A"/>
    <w:rsid w:val="000072E2"/>
    <w:rsid w:val="000079B9"/>
    <w:rsid w:val="000108A8"/>
    <w:rsid w:val="0001116A"/>
    <w:rsid w:val="00011735"/>
    <w:rsid w:val="000119CE"/>
    <w:rsid w:val="00011BA0"/>
    <w:rsid w:val="00012460"/>
    <w:rsid w:val="00013A22"/>
    <w:rsid w:val="00014157"/>
    <w:rsid w:val="00014B02"/>
    <w:rsid w:val="00014DED"/>
    <w:rsid w:val="00014F79"/>
    <w:rsid w:val="00015B0A"/>
    <w:rsid w:val="0001698E"/>
    <w:rsid w:val="000177C8"/>
    <w:rsid w:val="00017ABB"/>
    <w:rsid w:val="00020DF7"/>
    <w:rsid w:val="0002148E"/>
    <w:rsid w:val="00021C8C"/>
    <w:rsid w:val="000232A5"/>
    <w:rsid w:val="000242FF"/>
    <w:rsid w:val="000246C2"/>
    <w:rsid w:val="0002497F"/>
    <w:rsid w:val="00024B97"/>
    <w:rsid w:val="0002603E"/>
    <w:rsid w:val="00027B30"/>
    <w:rsid w:val="00030559"/>
    <w:rsid w:val="000305D3"/>
    <w:rsid w:val="00030ACE"/>
    <w:rsid w:val="000322B1"/>
    <w:rsid w:val="000338B6"/>
    <w:rsid w:val="00033B31"/>
    <w:rsid w:val="00033D67"/>
    <w:rsid w:val="0003620A"/>
    <w:rsid w:val="0003629C"/>
    <w:rsid w:val="00036619"/>
    <w:rsid w:val="00036646"/>
    <w:rsid w:val="00037023"/>
    <w:rsid w:val="000376D9"/>
    <w:rsid w:val="00037E28"/>
    <w:rsid w:val="00040257"/>
    <w:rsid w:val="00040FFC"/>
    <w:rsid w:val="00042895"/>
    <w:rsid w:val="000429EB"/>
    <w:rsid w:val="00044418"/>
    <w:rsid w:val="000447C8"/>
    <w:rsid w:val="000457CD"/>
    <w:rsid w:val="00045F05"/>
    <w:rsid w:val="00046063"/>
    <w:rsid w:val="0004683F"/>
    <w:rsid w:val="00047061"/>
    <w:rsid w:val="00047D9F"/>
    <w:rsid w:val="000517EC"/>
    <w:rsid w:val="00051B4C"/>
    <w:rsid w:val="00051F33"/>
    <w:rsid w:val="00053672"/>
    <w:rsid w:val="00053873"/>
    <w:rsid w:val="000542BA"/>
    <w:rsid w:val="000545DB"/>
    <w:rsid w:val="0005541E"/>
    <w:rsid w:val="000556B6"/>
    <w:rsid w:val="000559B8"/>
    <w:rsid w:val="00055B63"/>
    <w:rsid w:val="00056566"/>
    <w:rsid w:val="00056BB6"/>
    <w:rsid w:val="00056C8A"/>
    <w:rsid w:val="00056F19"/>
    <w:rsid w:val="00057A5A"/>
    <w:rsid w:val="00057BDD"/>
    <w:rsid w:val="00057DB7"/>
    <w:rsid w:val="00060307"/>
    <w:rsid w:val="0006086B"/>
    <w:rsid w:val="00060FED"/>
    <w:rsid w:val="00061B43"/>
    <w:rsid w:val="00063BDF"/>
    <w:rsid w:val="00063C23"/>
    <w:rsid w:val="00064134"/>
    <w:rsid w:val="00064260"/>
    <w:rsid w:val="0006433A"/>
    <w:rsid w:val="0007058D"/>
    <w:rsid w:val="000706C0"/>
    <w:rsid w:val="00071633"/>
    <w:rsid w:val="00073042"/>
    <w:rsid w:val="00073159"/>
    <w:rsid w:val="00073C73"/>
    <w:rsid w:val="00074410"/>
    <w:rsid w:val="0007471F"/>
    <w:rsid w:val="00074CA8"/>
    <w:rsid w:val="00075EF6"/>
    <w:rsid w:val="00077570"/>
    <w:rsid w:val="00077613"/>
    <w:rsid w:val="000776F3"/>
    <w:rsid w:val="00077B6B"/>
    <w:rsid w:val="000809CF"/>
    <w:rsid w:val="00081359"/>
    <w:rsid w:val="000815D6"/>
    <w:rsid w:val="00081CD9"/>
    <w:rsid w:val="000823E1"/>
    <w:rsid w:val="00083048"/>
    <w:rsid w:val="000831C8"/>
    <w:rsid w:val="000834A6"/>
    <w:rsid w:val="000834CF"/>
    <w:rsid w:val="00083954"/>
    <w:rsid w:val="00083C4D"/>
    <w:rsid w:val="0008430C"/>
    <w:rsid w:val="000857AF"/>
    <w:rsid w:val="00085A2D"/>
    <w:rsid w:val="00086260"/>
    <w:rsid w:val="000912F0"/>
    <w:rsid w:val="0009159E"/>
    <w:rsid w:val="00091816"/>
    <w:rsid w:val="000932EB"/>
    <w:rsid w:val="00093902"/>
    <w:rsid w:val="00094398"/>
    <w:rsid w:val="00094AB4"/>
    <w:rsid w:val="00094AE9"/>
    <w:rsid w:val="00094D9A"/>
    <w:rsid w:val="000959C4"/>
    <w:rsid w:val="00095ADF"/>
    <w:rsid w:val="000962A3"/>
    <w:rsid w:val="0009678D"/>
    <w:rsid w:val="000968E3"/>
    <w:rsid w:val="00096A7D"/>
    <w:rsid w:val="000A1727"/>
    <w:rsid w:val="000A1E2A"/>
    <w:rsid w:val="000A3575"/>
    <w:rsid w:val="000A4BAD"/>
    <w:rsid w:val="000A4F00"/>
    <w:rsid w:val="000A4FD7"/>
    <w:rsid w:val="000A7E18"/>
    <w:rsid w:val="000B1734"/>
    <w:rsid w:val="000B300B"/>
    <w:rsid w:val="000B3A4F"/>
    <w:rsid w:val="000B3B1B"/>
    <w:rsid w:val="000B404B"/>
    <w:rsid w:val="000B50B8"/>
    <w:rsid w:val="000B5388"/>
    <w:rsid w:val="000B53B8"/>
    <w:rsid w:val="000B649A"/>
    <w:rsid w:val="000B796B"/>
    <w:rsid w:val="000B7B61"/>
    <w:rsid w:val="000B7F7B"/>
    <w:rsid w:val="000C07BB"/>
    <w:rsid w:val="000C0983"/>
    <w:rsid w:val="000C0E3E"/>
    <w:rsid w:val="000C2FEC"/>
    <w:rsid w:val="000C3151"/>
    <w:rsid w:val="000C3EE1"/>
    <w:rsid w:val="000C4BFE"/>
    <w:rsid w:val="000C56D2"/>
    <w:rsid w:val="000C6F4A"/>
    <w:rsid w:val="000D0832"/>
    <w:rsid w:val="000D0E0E"/>
    <w:rsid w:val="000D15E9"/>
    <w:rsid w:val="000D1A95"/>
    <w:rsid w:val="000D259F"/>
    <w:rsid w:val="000D272E"/>
    <w:rsid w:val="000D28B2"/>
    <w:rsid w:val="000D3377"/>
    <w:rsid w:val="000D383E"/>
    <w:rsid w:val="000D4384"/>
    <w:rsid w:val="000D445C"/>
    <w:rsid w:val="000D525C"/>
    <w:rsid w:val="000D5BDE"/>
    <w:rsid w:val="000D5DA3"/>
    <w:rsid w:val="000D6BA8"/>
    <w:rsid w:val="000D6CDF"/>
    <w:rsid w:val="000D6F92"/>
    <w:rsid w:val="000D7062"/>
    <w:rsid w:val="000D7C0F"/>
    <w:rsid w:val="000D7DFE"/>
    <w:rsid w:val="000E1538"/>
    <w:rsid w:val="000E25F1"/>
    <w:rsid w:val="000E26C8"/>
    <w:rsid w:val="000E2A06"/>
    <w:rsid w:val="000E3266"/>
    <w:rsid w:val="000E372D"/>
    <w:rsid w:val="000E3CDA"/>
    <w:rsid w:val="000E3D49"/>
    <w:rsid w:val="000E4012"/>
    <w:rsid w:val="000E451C"/>
    <w:rsid w:val="000E49E5"/>
    <w:rsid w:val="000E50DE"/>
    <w:rsid w:val="000E5189"/>
    <w:rsid w:val="000E580B"/>
    <w:rsid w:val="000E61F4"/>
    <w:rsid w:val="000E6C28"/>
    <w:rsid w:val="000E7ADD"/>
    <w:rsid w:val="000F0142"/>
    <w:rsid w:val="000F07BD"/>
    <w:rsid w:val="000F0973"/>
    <w:rsid w:val="000F0EBC"/>
    <w:rsid w:val="000F1C78"/>
    <w:rsid w:val="000F44E0"/>
    <w:rsid w:val="000F4ADA"/>
    <w:rsid w:val="000F7A98"/>
    <w:rsid w:val="001001FB"/>
    <w:rsid w:val="00100A1C"/>
    <w:rsid w:val="00101C2C"/>
    <w:rsid w:val="00103804"/>
    <w:rsid w:val="0010502C"/>
    <w:rsid w:val="001051CB"/>
    <w:rsid w:val="0010553E"/>
    <w:rsid w:val="0010567A"/>
    <w:rsid w:val="00105802"/>
    <w:rsid w:val="00105C21"/>
    <w:rsid w:val="0010602E"/>
    <w:rsid w:val="00106B48"/>
    <w:rsid w:val="00107393"/>
    <w:rsid w:val="00107F5E"/>
    <w:rsid w:val="0011067C"/>
    <w:rsid w:val="001112C1"/>
    <w:rsid w:val="00111442"/>
    <w:rsid w:val="0011161B"/>
    <w:rsid w:val="00111A48"/>
    <w:rsid w:val="00111BDA"/>
    <w:rsid w:val="00111DA3"/>
    <w:rsid w:val="00112CFB"/>
    <w:rsid w:val="00113372"/>
    <w:rsid w:val="0011345F"/>
    <w:rsid w:val="001139BC"/>
    <w:rsid w:val="00113E37"/>
    <w:rsid w:val="001141F9"/>
    <w:rsid w:val="00115093"/>
    <w:rsid w:val="00115571"/>
    <w:rsid w:val="00115992"/>
    <w:rsid w:val="00115A15"/>
    <w:rsid w:val="00115C00"/>
    <w:rsid w:val="00115D9A"/>
    <w:rsid w:val="00116B3C"/>
    <w:rsid w:val="00116DC6"/>
    <w:rsid w:val="00117100"/>
    <w:rsid w:val="001176F1"/>
    <w:rsid w:val="00117D8C"/>
    <w:rsid w:val="0012021F"/>
    <w:rsid w:val="001218DE"/>
    <w:rsid w:val="001223B5"/>
    <w:rsid w:val="001224B2"/>
    <w:rsid w:val="00122870"/>
    <w:rsid w:val="00122E0F"/>
    <w:rsid w:val="00123A4A"/>
    <w:rsid w:val="00124CBE"/>
    <w:rsid w:val="00124E6B"/>
    <w:rsid w:val="00125965"/>
    <w:rsid w:val="00126170"/>
    <w:rsid w:val="00126497"/>
    <w:rsid w:val="00126873"/>
    <w:rsid w:val="00127F65"/>
    <w:rsid w:val="001300AF"/>
    <w:rsid w:val="00131190"/>
    <w:rsid w:val="00131294"/>
    <w:rsid w:val="001314BD"/>
    <w:rsid w:val="0013158E"/>
    <w:rsid w:val="00132D27"/>
    <w:rsid w:val="0013398F"/>
    <w:rsid w:val="001354E6"/>
    <w:rsid w:val="0013610F"/>
    <w:rsid w:val="001408EA"/>
    <w:rsid w:val="00141CE9"/>
    <w:rsid w:val="00141EDB"/>
    <w:rsid w:val="00142524"/>
    <w:rsid w:val="00143B09"/>
    <w:rsid w:val="00143DC6"/>
    <w:rsid w:val="00144C1A"/>
    <w:rsid w:val="00145665"/>
    <w:rsid w:val="00146405"/>
    <w:rsid w:val="00150784"/>
    <w:rsid w:val="00150D16"/>
    <w:rsid w:val="00150E6A"/>
    <w:rsid w:val="00151AC6"/>
    <w:rsid w:val="00151B3D"/>
    <w:rsid w:val="00152098"/>
    <w:rsid w:val="00152E50"/>
    <w:rsid w:val="0015448A"/>
    <w:rsid w:val="001551F8"/>
    <w:rsid w:val="00155D26"/>
    <w:rsid w:val="00155D9A"/>
    <w:rsid w:val="00155ED5"/>
    <w:rsid w:val="00156288"/>
    <w:rsid w:val="00156582"/>
    <w:rsid w:val="00156779"/>
    <w:rsid w:val="001570D7"/>
    <w:rsid w:val="00157669"/>
    <w:rsid w:val="0016019A"/>
    <w:rsid w:val="00160A10"/>
    <w:rsid w:val="0016282E"/>
    <w:rsid w:val="00162DBE"/>
    <w:rsid w:val="00163076"/>
    <w:rsid w:val="001634F6"/>
    <w:rsid w:val="00164375"/>
    <w:rsid w:val="0016535C"/>
    <w:rsid w:val="001654FE"/>
    <w:rsid w:val="00165A0D"/>
    <w:rsid w:val="00166167"/>
    <w:rsid w:val="001661E8"/>
    <w:rsid w:val="00170F84"/>
    <w:rsid w:val="00172202"/>
    <w:rsid w:val="001723ED"/>
    <w:rsid w:val="00172D60"/>
    <w:rsid w:val="00174671"/>
    <w:rsid w:val="00174912"/>
    <w:rsid w:val="00175846"/>
    <w:rsid w:val="001758BB"/>
    <w:rsid w:val="00175AE1"/>
    <w:rsid w:val="00175CA0"/>
    <w:rsid w:val="00175F9B"/>
    <w:rsid w:val="001765E0"/>
    <w:rsid w:val="0017688B"/>
    <w:rsid w:val="00176E40"/>
    <w:rsid w:val="00180340"/>
    <w:rsid w:val="001809CF"/>
    <w:rsid w:val="00182185"/>
    <w:rsid w:val="00182244"/>
    <w:rsid w:val="001824E3"/>
    <w:rsid w:val="00182D1B"/>
    <w:rsid w:val="00183362"/>
    <w:rsid w:val="001834E2"/>
    <w:rsid w:val="001846F2"/>
    <w:rsid w:val="001847BE"/>
    <w:rsid w:val="00185203"/>
    <w:rsid w:val="00186722"/>
    <w:rsid w:val="00186836"/>
    <w:rsid w:val="00186CB8"/>
    <w:rsid w:val="001875E5"/>
    <w:rsid w:val="001876F9"/>
    <w:rsid w:val="00190AD2"/>
    <w:rsid w:val="00192251"/>
    <w:rsid w:val="00192476"/>
    <w:rsid w:val="0019253E"/>
    <w:rsid w:val="001932CC"/>
    <w:rsid w:val="00193493"/>
    <w:rsid w:val="00193BFA"/>
    <w:rsid w:val="001953DB"/>
    <w:rsid w:val="00195F0D"/>
    <w:rsid w:val="001967BF"/>
    <w:rsid w:val="00197910"/>
    <w:rsid w:val="00197E0D"/>
    <w:rsid w:val="001A007B"/>
    <w:rsid w:val="001A1138"/>
    <w:rsid w:val="001A16C9"/>
    <w:rsid w:val="001A2096"/>
    <w:rsid w:val="001A2663"/>
    <w:rsid w:val="001A277A"/>
    <w:rsid w:val="001A2A82"/>
    <w:rsid w:val="001A2D3D"/>
    <w:rsid w:val="001A3CBE"/>
    <w:rsid w:val="001A417F"/>
    <w:rsid w:val="001A429B"/>
    <w:rsid w:val="001A4F52"/>
    <w:rsid w:val="001A501E"/>
    <w:rsid w:val="001A5EB1"/>
    <w:rsid w:val="001A605B"/>
    <w:rsid w:val="001A70B3"/>
    <w:rsid w:val="001A761E"/>
    <w:rsid w:val="001B06D0"/>
    <w:rsid w:val="001B1357"/>
    <w:rsid w:val="001B2642"/>
    <w:rsid w:val="001B2756"/>
    <w:rsid w:val="001B2FB3"/>
    <w:rsid w:val="001B5959"/>
    <w:rsid w:val="001B7518"/>
    <w:rsid w:val="001B7A0E"/>
    <w:rsid w:val="001C04C7"/>
    <w:rsid w:val="001C14A2"/>
    <w:rsid w:val="001C25C3"/>
    <w:rsid w:val="001C343B"/>
    <w:rsid w:val="001C42B4"/>
    <w:rsid w:val="001C50EF"/>
    <w:rsid w:val="001C57B6"/>
    <w:rsid w:val="001C640F"/>
    <w:rsid w:val="001C716F"/>
    <w:rsid w:val="001D068B"/>
    <w:rsid w:val="001D19BB"/>
    <w:rsid w:val="001D3E70"/>
    <w:rsid w:val="001D4B0C"/>
    <w:rsid w:val="001D56BB"/>
    <w:rsid w:val="001D6014"/>
    <w:rsid w:val="001D6412"/>
    <w:rsid w:val="001D65CF"/>
    <w:rsid w:val="001D6A2F"/>
    <w:rsid w:val="001D70B1"/>
    <w:rsid w:val="001D7AF5"/>
    <w:rsid w:val="001E0404"/>
    <w:rsid w:val="001E0464"/>
    <w:rsid w:val="001E096F"/>
    <w:rsid w:val="001E0A1A"/>
    <w:rsid w:val="001E12B0"/>
    <w:rsid w:val="001E1576"/>
    <w:rsid w:val="001E1955"/>
    <w:rsid w:val="001E1FBD"/>
    <w:rsid w:val="001E4570"/>
    <w:rsid w:val="001E5599"/>
    <w:rsid w:val="001E630F"/>
    <w:rsid w:val="001E7E93"/>
    <w:rsid w:val="001F13EE"/>
    <w:rsid w:val="001F173B"/>
    <w:rsid w:val="001F1A91"/>
    <w:rsid w:val="001F30CC"/>
    <w:rsid w:val="001F34B5"/>
    <w:rsid w:val="001F34E3"/>
    <w:rsid w:val="001F412D"/>
    <w:rsid w:val="001F46C6"/>
    <w:rsid w:val="001F4C0D"/>
    <w:rsid w:val="001F4F7C"/>
    <w:rsid w:val="001F65BB"/>
    <w:rsid w:val="001F7087"/>
    <w:rsid w:val="001F736C"/>
    <w:rsid w:val="00200583"/>
    <w:rsid w:val="00200B38"/>
    <w:rsid w:val="002011F7"/>
    <w:rsid w:val="0020261B"/>
    <w:rsid w:val="00202A52"/>
    <w:rsid w:val="0020394D"/>
    <w:rsid w:val="00205652"/>
    <w:rsid w:val="002059DD"/>
    <w:rsid w:val="00206437"/>
    <w:rsid w:val="00206FE7"/>
    <w:rsid w:val="002070F8"/>
    <w:rsid w:val="0021069A"/>
    <w:rsid w:val="002106B6"/>
    <w:rsid w:val="00210851"/>
    <w:rsid w:val="00212938"/>
    <w:rsid w:val="00212A74"/>
    <w:rsid w:val="00212F65"/>
    <w:rsid w:val="002140BD"/>
    <w:rsid w:val="0021533A"/>
    <w:rsid w:val="002160F4"/>
    <w:rsid w:val="00217B3D"/>
    <w:rsid w:val="00217D53"/>
    <w:rsid w:val="002217C4"/>
    <w:rsid w:val="00221BD5"/>
    <w:rsid w:val="00221E1F"/>
    <w:rsid w:val="00223578"/>
    <w:rsid w:val="00225523"/>
    <w:rsid w:val="00225EC1"/>
    <w:rsid w:val="00226B2B"/>
    <w:rsid w:val="00227D14"/>
    <w:rsid w:val="002304A6"/>
    <w:rsid w:val="00232166"/>
    <w:rsid w:val="002337E1"/>
    <w:rsid w:val="002350FE"/>
    <w:rsid w:val="002357B3"/>
    <w:rsid w:val="002358D3"/>
    <w:rsid w:val="00235CF1"/>
    <w:rsid w:val="0023722E"/>
    <w:rsid w:val="00237320"/>
    <w:rsid w:val="00237CBE"/>
    <w:rsid w:val="002400CB"/>
    <w:rsid w:val="002400DD"/>
    <w:rsid w:val="0024020D"/>
    <w:rsid w:val="002402AE"/>
    <w:rsid w:val="00240B29"/>
    <w:rsid w:val="00240E0B"/>
    <w:rsid w:val="00241014"/>
    <w:rsid w:val="00242371"/>
    <w:rsid w:val="002423FE"/>
    <w:rsid w:val="002426EF"/>
    <w:rsid w:val="00242B46"/>
    <w:rsid w:val="00243008"/>
    <w:rsid w:val="00243278"/>
    <w:rsid w:val="00243621"/>
    <w:rsid w:val="00245DE6"/>
    <w:rsid w:val="00246906"/>
    <w:rsid w:val="0024696F"/>
    <w:rsid w:val="0024796E"/>
    <w:rsid w:val="002505ED"/>
    <w:rsid w:val="002506B1"/>
    <w:rsid w:val="00250D95"/>
    <w:rsid w:val="00251061"/>
    <w:rsid w:val="00251093"/>
    <w:rsid w:val="00251803"/>
    <w:rsid w:val="00252A34"/>
    <w:rsid w:val="002530EA"/>
    <w:rsid w:val="00253704"/>
    <w:rsid w:val="00253B27"/>
    <w:rsid w:val="00256078"/>
    <w:rsid w:val="00257192"/>
    <w:rsid w:val="00257290"/>
    <w:rsid w:val="00257A66"/>
    <w:rsid w:val="002605A2"/>
    <w:rsid w:val="0026172F"/>
    <w:rsid w:val="00261AED"/>
    <w:rsid w:val="00261EED"/>
    <w:rsid w:val="00263A62"/>
    <w:rsid w:val="002654D4"/>
    <w:rsid w:val="00266C01"/>
    <w:rsid w:val="00266D3A"/>
    <w:rsid w:val="002677E6"/>
    <w:rsid w:val="00270F2B"/>
    <w:rsid w:val="00271875"/>
    <w:rsid w:val="00271ADD"/>
    <w:rsid w:val="002720B1"/>
    <w:rsid w:val="002720D6"/>
    <w:rsid w:val="00272FD0"/>
    <w:rsid w:val="00273ABF"/>
    <w:rsid w:val="00273E82"/>
    <w:rsid w:val="002742D9"/>
    <w:rsid w:val="0027464B"/>
    <w:rsid w:val="00274DAA"/>
    <w:rsid w:val="00274EEE"/>
    <w:rsid w:val="002753EC"/>
    <w:rsid w:val="00275846"/>
    <w:rsid w:val="0027653E"/>
    <w:rsid w:val="002766AA"/>
    <w:rsid w:val="00280D1D"/>
    <w:rsid w:val="00281099"/>
    <w:rsid w:val="002821D9"/>
    <w:rsid w:val="0028264D"/>
    <w:rsid w:val="00283E5E"/>
    <w:rsid w:val="00283EE7"/>
    <w:rsid w:val="00284BF3"/>
    <w:rsid w:val="00284E50"/>
    <w:rsid w:val="00286321"/>
    <w:rsid w:val="00286CD1"/>
    <w:rsid w:val="002875B2"/>
    <w:rsid w:val="00287ED1"/>
    <w:rsid w:val="0029212D"/>
    <w:rsid w:val="002922A9"/>
    <w:rsid w:val="00292F3B"/>
    <w:rsid w:val="00293205"/>
    <w:rsid w:val="00293461"/>
    <w:rsid w:val="00293F32"/>
    <w:rsid w:val="002956CD"/>
    <w:rsid w:val="00295B82"/>
    <w:rsid w:val="00296204"/>
    <w:rsid w:val="00296442"/>
    <w:rsid w:val="002A1202"/>
    <w:rsid w:val="002A1B69"/>
    <w:rsid w:val="002A1D92"/>
    <w:rsid w:val="002A3A8D"/>
    <w:rsid w:val="002A3CBA"/>
    <w:rsid w:val="002A3EB2"/>
    <w:rsid w:val="002A3F14"/>
    <w:rsid w:val="002A4349"/>
    <w:rsid w:val="002A4471"/>
    <w:rsid w:val="002A476C"/>
    <w:rsid w:val="002A5E20"/>
    <w:rsid w:val="002A6ACD"/>
    <w:rsid w:val="002A6B0E"/>
    <w:rsid w:val="002A6D1A"/>
    <w:rsid w:val="002A7336"/>
    <w:rsid w:val="002A7EC3"/>
    <w:rsid w:val="002B262D"/>
    <w:rsid w:val="002B39F0"/>
    <w:rsid w:val="002B3C4C"/>
    <w:rsid w:val="002B3C8C"/>
    <w:rsid w:val="002B45C9"/>
    <w:rsid w:val="002B54D3"/>
    <w:rsid w:val="002B79D0"/>
    <w:rsid w:val="002B7B9E"/>
    <w:rsid w:val="002C04C6"/>
    <w:rsid w:val="002C1C92"/>
    <w:rsid w:val="002C306C"/>
    <w:rsid w:val="002C45E2"/>
    <w:rsid w:val="002C4EFF"/>
    <w:rsid w:val="002C5108"/>
    <w:rsid w:val="002C5919"/>
    <w:rsid w:val="002D1523"/>
    <w:rsid w:val="002D3254"/>
    <w:rsid w:val="002D3EE7"/>
    <w:rsid w:val="002D4FB7"/>
    <w:rsid w:val="002D5D71"/>
    <w:rsid w:val="002D61EC"/>
    <w:rsid w:val="002D7257"/>
    <w:rsid w:val="002D7B8A"/>
    <w:rsid w:val="002E01C2"/>
    <w:rsid w:val="002E0852"/>
    <w:rsid w:val="002E1864"/>
    <w:rsid w:val="002E20B2"/>
    <w:rsid w:val="002E479B"/>
    <w:rsid w:val="002E581E"/>
    <w:rsid w:val="002E59B3"/>
    <w:rsid w:val="002E5FE2"/>
    <w:rsid w:val="002E6260"/>
    <w:rsid w:val="002E6C71"/>
    <w:rsid w:val="002E6DAC"/>
    <w:rsid w:val="002E74A4"/>
    <w:rsid w:val="002F0169"/>
    <w:rsid w:val="002F0D2E"/>
    <w:rsid w:val="002F1015"/>
    <w:rsid w:val="002F1C90"/>
    <w:rsid w:val="002F2025"/>
    <w:rsid w:val="002F2966"/>
    <w:rsid w:val="002F2AED"/>
    <w:rsid w:val="002F2CAB"/>
    <w:rsid w:val="002F3A62"/>
    <w:rsid w:val="002F41A1"/>
    <w:rsid w:val="002F5E6D"/>
    <w:rsid w:val="002F6637"/>
    <w:rsid w:val="002F75F3"/>
    <w:rsid w:val="003007B4"/>
    <w:rsid w:val="003020FF"/>
    <w:rsid w:val="00302E19"/>
    <w:rsid w:val="00302E7D"/>
    <w:rsid w:val="003031D5"/>
    <w:rsid w:val="00303510"/>
    <w:rsid w:val="00303628"/>
    <w:rsid w:val="003039DD"/>
    <w:rsid w:val="003041C1"/>
    <w:rsid w:val="00304764"/>
    <w:rsid w:val="003066CB"/>
    <w:rsid w:val="00307297"/>
    <w:rsid w:val="00307820"/>
    <w:rsid w:val="00312379"/>
    <w:rsid w:val="003128B3"/>
    <w:rsid w:val="003130AB"/>
    <w:rsid w:val="003133CB"/>
    <w:rsid w:val="003144DF"/>
    <w:rsid w:val="00315430"/>
    <w:rsid w:val="0031596B"/>
    <w:rsid w:val="00316A33"/>
    <w:rsid w:val="00316C3B"/>
    <w:rsid w:val="00317410"/>
    <w:rsid w:val="00317836"/>
    <w:rsid w:val="003178EC"/>
    <w:rsid w:val="0032019A"/>
    <w:rsid w:val="00320681"/>
    <w:rsid w:val="003214B5"/>
    <w:rsid w:val="003216AA"/>
    <w:rsid w:val="00322042"/>
    <w:rsid w:val="003220FD"/>
    <w:rsid w:val="0032364C"/>
    <w:rsid w:val="00324B13"/>
    <w:rsid w:val="0032505E"/>
    <w:rsid w:val="00325E6C"/>
    <w:rsid w:val="00327017"/>
    <w:rsid w:val="003276B3"/>
    <w:rsid w:val="003328AC"/>
    <w:rsid w:val="00336CA1"/>
    <w:rsid w:val="0033710D"/>
    <w:rsid w:val="003378F8"/>
    <w:rsid w:val="00337A17"/>
    <w:rsid w:val="003406CE"/>
    <w:rsid w:val="003408B0"/>
    <w:rsid w:val="003418FE"/>
    <w:rsid w:val="00342482"/>
    <w:rsid w:val="003429AB"/>
    <w:rsid w:val="00343A8B"/>
    <w:rsid w:val="003478ED"/>
    <w:rsid w:val="003505A9"/>
    <w:rsid w:val="00351B2B"/>
    <w:rsid w:val="00351DF8"/>
    <w:rsid w:val="0035226B"/>
    <w:rsid w:val="003522B5"/>
    <w:rsid w:val="00352E94"/>
    <w:rsid w:val="0035396A"/>
    <w:rsid w:val="00353EFB"/>
    <w:rsid w:val="00354965"/>
    <w:rsid w:val="003552E1"/>
    <w:rsid w:val="00355B3E"/>
    <w:rsid w:val="00355D53"/>
    <w:rsid w:val="003562CF"/>
    <w:rsid w:val="00356C3F"/>
    <w:rsid w:val="0035768A"/>
    <w:rsid w:val="003635D9"/>
    <w:rsid w:val="00363818"/>
    <w:rsid w:val="00363841"/>
    <w:rsid w:val="00363C94"/>
    <w:rsid w:val="0036727D"/>
    <w:rsid w:val="00370475"/>
    <w:rsid w:val="00371434"/>
    <w:rsid w:val="00372EF3"/>
    <w:rsid w:val="00375E15"/>
    <w:rsid w:val="003776C9"/>
    <w:rsid w:val="00377AED"/>
    <w:rsid w:val="003806F6"/>
    <w:rsid w:val="00380752"/>
    <w:rsid w:val="00380CBB"/>
    <w:rsid w:val="00380D1A"/>
    <w:rsid w:val="00382685"/>
    <w:rsid w:val="00382F97"/>
    <w:rsid w:val="00383C0E"/>
    <w:rsid w:val="0038417C"/>
    <w:rsid w:val="003845DB"/>
    <w:rsid w:val="00385B17"/>
    <w:rsid w:val="00385DE7"/>
    <w:rsid w:val="003860E0"/>
    <w:rsid w:val="00387A31"/>
    <w:rsid w:val="00390329"/>
    <w:rsid w:val="0039034F"/>
    <w:rsid w:val="00390D1A"/>
    <w:rsid w:val="003912B6"/>
    <w:rsid w:val="00392FD4"/>
    <w:rsid w:val="003945CB"/>
    <w:rsid w:val="00394655"/>
    <w:rsid w:val="00394B9F"/>
    <w:rsid w:val="00394EA3"/>
    <w:rsid w:val="00395240"/>
    <w:rsid w:val="00396003"/>
    <w:rsid w:val="0039603A"/>
    <w:rsid w:val="00396443"/>
    <w:rsid w:val="003972A3"/>
    <w:rsid w:val="003A0A31"/>
    <w:rsid w:val="003A1679"/>
    <w:rsid w:val="003A1D20"/>
    <w:rsid w:val="003A3AD5"/>
    <w:rsid w:val="003A3B32"/>
    <w:rsid w:val="003A3F34"/>
    <w:rsid w:val="003A55E1"/>
    <w:rsid w:val="003A5728"/>
    <w:rsid w:val="003A6002"/>
    <w:rsid w:val="003A6008"/>
    <w:rsid w:val="003A6BEE"/>
    <w:rsid w:val="003B020D"/>
    <w:rsid w:val="003B1F1F"/>
    <w:rsid w:val="003B2158"/>
    <w:rsid w:val="003B2161"/>
    <w:rsid w:val="003B221F"/>
    <w:rsid w:val="003B2392"/>
    <w:rsid w:val="003B27AF"/>
    <w:rsid w:val="003B2C3B"/>
    <w:rsid w:val="003B5728"/>
    <w:rsid w:val="003B6619"/>
    <w:rsid w:val="003B6643"/>
    <w:rsid w:val="003B6672"/>
    <w:rsid w:val="003B6990"/>
    <w:rsid w:val="003B716A"/>
    <w:rsid w:val="003B7D3D"/>
    <w:rsid w:val="003C082D"/>
    <w:rsid w:val="003C0986"/>
    <w:rsid w:val="003C1E04"/>
    <w:rsid w:val="003C3B2D"/>
    <w:rsid w:val="003C3C6C"/>
    <w:rsid w:val="003C3D81"/>
    <w:rsid w:val="003C44EC"/>
    <w:rsid w:val="003C5DCB"/>
    <w:rsid w:val="003C6553"/>
    <w:rsid w:val="003C6A5D"/>
    <w:rsid w:val="003D0066"/>
    <w:rsid w:val="003D0252"/>
    <w:rsid w:val="003D02EB"/>
    <w:rsid w:val="003D0586"/>
    <w:rsid w:val="003D06D8"/>
    <w:rsid w:val="003D0F3E"/>
    <w:rsid w:val="003D4B0D"/>
    <w:rsid w:val="003D4DD0"/>
    <w:rsid w:val="003D4FE8"/>
    <w:rsid w:val="003D5E96"/>
    <w:rsid w:val="003D6258"/>
    <w:rsid w:val="003D6497"/>
    <w:rsid w:val="003D6590"/>
    <w:rsid w:val="003D670A"/>
    <w:rsid w:val="003D7E3C"/>
    <w:rsid w:val="003E04FF"/>
    <w:rsid w:val="003E1FDA"/>
    <w:rsid w:val="003E30C3"/>
    <w:rsid w:val="003E49B9"/>
    <w:rsid w:val="003E4BFA"/>
    <w:rsid w:val="003E5674"/>
    <w:rsid w:val="003E57CC"/>
    <w:rsid w:val="003E7F52"/>
    <w:rsid w:val="003F0062"/>
    <w:rsid w:val="003F00DA"/>
    <w:rsid w:val="003F01CF"/>
    <w:rsid w:val="003F0711"/>
    <w:rsid w:val="003F0D13"/>
    <w:rsid w:val="003F1052"/>
    <w:rsid w:val="003F20CA"/>
    <w:rsid w:val="003F2A17"/>
    <w:rsid w:val="003F381C"/>
    <w:rsid w:val="003F3FE5"/>
    <w:rsid w:val="003F49B0"/>
    <w:rsid w:val="003F4A7C"/>
    <w:rsid w:val="003F4A7D"/>
    <w:rsid w:val="003F555C"/>
    <w:rsid w:val="003F5B2C"/>
    <w:rsid w:val="003F7406"/>
    <w:rsid w:val="003F7647"/>
    <w:rsid w:val="003F7651"/>
    <w:rsid w:val="003F7B91"/>
    <w:rsid w:val="003F7E70"/>
    <w:rsid w:val="004004D7"/>
    <w:rsid w:val="004007FD"/>
    <w:rsid w:val="00400834"/>
    <w:rsid w:val="00401148"/>
    <w:rsid w:val="004020D0"/>
    <w:rsid w:val="004027A2"/>
    <w:rsid w:val="00403E38"/>
    <w:rsid w:val="00406869"/>
    <w:rsid w:val="00406AEB"/>
    <w:rsid w:val="00406D53"/>
    <w:rsid w:val="004079E2"/>
    <w:rsid w:val="00407B05"/>
    <w:rsid w:val="00407F8C"/>
    <w:rsid w:val="00410346"/>
    <w:rsid w:val="004105D2"/>
    <w:rsid w:val="00410609"/>
    <w:rsid w:val="0041122B"/>
    <w:rsid w:val="004113B8"/>
    <w:rsid w:val="0041182B"/>
    <w:rsid w:val="00411D1B"/>
    <w:rsid w:val="00412031"/>
    <w:rsid w:val="004127CE"/>
    <w:rsid w:val="00412B5F"/>
    <w:rsid w:val="00412E8B"/>
    <w:rsid w:val="00413DAB"/>
    <w:rsid w:val="00414AAC"/>
    <w:rsid w:val="00414F33"/>
    <w:rsid w:val="00416CC8"/>
    <w:rsid w:val="00417DB0"/>
    <w:rsid w:val="00420873"/>
    <w:rsid w:val="00421415"/>
    <w:rsid w:val="00421A4C"/>
    <w:rsid w:val="004223E2"/>
    <w:rsid w:val="00422496"/>
    <w:rsid w:val="004228CF"/>
    <w:rsid w:val="00423246"/>
    <w:rsid w:val="00424647"/>
    <w:rsid w:val="004257DC"/>
    <w:rsid w:val="00425BF9"/>
    <w:rsid w:val="00426057"/>
    <w:rsid w:val="00427B12"/>
    <w:rsid w:val="00427BF5"/>
    <w:rsid w:val="004301D6"/>
    <w:rsid w:val="00430B7A"/>
    <w:rsid w:val="00431553"/>
    <w:rsid w:val="00432FF8"/>
    <w:rsid w:val="00433369"/>
    <w:rsid w:val="00434492"/>
    <w:rsid w:val="00434FEA"/>
    <w:rsid w:val="00436F37"/>
    <w:rsid w:val="00441DE7"/>
    <w:rsid w:val="00443E35"/>
    <w:rsid w:val="00443ECD"/>
    <w:rsid w:val="0044450B"/>
    <w:rsid w:val="004464A7"/>
    <w:rsid w:val="00446C91"/>
    <w:rsid w:val="004471F0"/>
    <w:rsid w:val="004511C7"/>
    <w:rsid w:val="00451A26"/>
    <w:rsid w:val="00451BB2"/>
    <w:rsid w:val="004527C0"/>
    <w:rsid w:val="004536A6"/>
    <w:rsid w:val="00453CD5"/>
    <w:rsid w:val="00454096"/>
    <w:rsid w:val="00454607"/>
    <w:rsid w:val="0045549E"/>
    <w:rsid w:val="00455817"/>
    <w:rsid w:val="00455AA4"/>
    <w:rsid w:val="0045647E"/>
    <w:rsid w:val="00456BC3"/>
    <w:rsid w:val="00456D24"/>
    <w:rsid w:val="00456DF3"/>
    <w:rsid w:val="00456F28"/>
    <w:rsid w:val="004576A4"/>
    <w:rsid w:val="00457DE1"/>
    <w:rsid w:val="00461ECA"/>
    <w:rsid w:val="00462075"/>
    <w:rsid w:val="004625C7"/>
    <w:rsid w:val="00463144"/>
    <w:rsid w:val="00463631"/>
    <w:rsid w:val="00463879"/>
    <w:rsid w:val="004642DE"/>
    <w:rsid w:val="00464313"/>
    <w:rsid w:val="00464E3A"/>
    <w:rsid w:val="00465160"/>
    <w:rsid w:val="00465452"/>
    <w:rsid w:val="00465F31"/>
    <w:rsid w:val="00466195"/>
    <w:rsid w:val="0046757C"/>
    <w:rsid w:val="00467FB9"/>
    <w:rsid w:val="004718C3"/>
    <w:rsid w:val="00471B8A"/>
    <w:rsid w:val="00471EC7"/>
    <w:rsid w:val="00471FE8"/>
    <w:rsid w:val="00472C6A"/>
    <w:rsid w:val="00473C92"/>
    <w:rsid w:val="00474656"/>
    <w:rsid w:val="0047500A"/>
    <w:rsid w:val="00476545"/>
    <w:rsid w:val="00477293"/>
    <w:rsid w:val="00477F0C"/>
    <w:rsid w:val="00480A89"/>
    <w:rsid w:val="00481F04"/>
    <w:rsid w:val="00482125"/>
    <w:rsid w:val="00482130"/>
    <w:rsid w:val="004821AC"/>
    <w:rsid w:val="00482CE1"/>
    <w:rsid w:val="00483960"/>
    <w:rsid w:val="00484281"/>
    <w:rsid w:val="004843E5"/>
    <w:rsid w:val="00484BAA"/>
    <w:rsid w:val="00484EC8"/>
    <w:rsid w:val="00485582"/>
    <w:rsid w:val="00485955"/>
    <w:rsid w:val="00487E0D"/>
    <w:rsid w:val="0049067D"/>
    <w:rsid w:val="0049076A"/>
    <w:rsid w:val="00490872"/>
    <w:rsid w:val="00491322"/>
    <w:rsid w:val="0049385D"/>
    <w:rsid w:val="00493C22"/>
    <w:rsid w:val="00493DCE"/>
    <w:rsid w:val="004942D3"/>
    <w:rsid w:val="00494471"/>
    <w:rsid w:val="0049555F"/>
    <w:rsid w:val="00495FC7"/>
    <w:rsid w:val="00496A4A"/>
    <w:rsid w:val="00497572"/>
    <w:rsid w:val="00497BDE"/>
    <w:rsid w:val="004A38B4"/>
    <w:rsid w:val="004A6323"/>
    <w:rsid w:val="004A71A3"/>
    <w:rsid w:val="004A7288"/>
    <w:rsid w:val="004B0917"/>
    <w:rsid w:val="004B0A91"/>
    <w:rsid w:val="004B16FC"/>
    <w:rsid w:val="004B345B"/>
    <w:rsid w:val="004B35A8"/>
    <w:rsid w:val="004B457C"/>
    <w:rsid w:val="004B4EC3"/>
    <w:rsid w:val="004B51EE"/>
    <w:rsid w:val="004B6AD7"/>
    <w:rsid w:val="004B6FC2"/>
    <w:rsid w:val="004B6FEF"/>
    <w:rsid w:val="004B7FFA"/>
    <w:rsid w:val="004C23CD"/>
    <w:rsid w:val="004C3554"/>
    <w:rsid w:val="004C3B4F"/>
    <w:rsid w:val="004C3B54"/>
    <w:rsid w:val="004C3BEE"/>
    <w:rsid w:val="004C3F58"/>
    <w:rsid w:val="004C50C8"/>
    <w:rsid w:val="004C5B0D"/>
    <w:rsid w:val="004D0D2B"/>
    <w:rsid w:val="004D0D9A"/>
    <w:rsid w:val="004D0DB0"/>
    <w:rsid w:val="004D0E1E"/>
    <w:rsid w:val="004D19CC"/>
    <w:rsid w:val="004D1EBA"/>
    <w:rsid w:val="004D3731"/>
    <w:rsid w:val="004D3A8D"/>
    <w:rsid w:val="004D3E97"/>
    <w:rsid w:val="004D41DB"/>
    <w:rsid w:val="004D52A6"/>
    <w:rsid w:val="004D5580"/>
    <w:rsid w:val="004D5B67"/>
    <w:rsid w:val="004D657F"/>
    <w:rsid w:val="004D6FB7"/>
    <w:rsid w:val="004D74FA"/>
    <w:rsid w:val="004D76F5"/>
    <w:rsid w:val="004D7F7B"/>
    <w:rsid w:val="004E0DCB"/>
    <w:rsid w:val="004E2855"/>
    <w:rsid w:val="004E2E52"/>
    <w:rsid w:val="004E3BB6"/>
    <w:rsid w:val="004E675C"/>
    <w:rsid w:val="004E6CEF"/>
    <w:rsid w:val="004E75E5"/>
    <w:rsid w:val="004E7E91"/>
    <w:rsid w:val="004F00B3"/>
    <w:rsid w:val="004F047B"/>
    <w:rsid w:val="004F0F1B"/>
    <w:rsid w:val="004F1E23"/>
    <w:rsid w:val="004F3E2A"/>
    <w:rsid w:val="004F4BBC"/>
    <w:rsid w:val="004F4D18"/>
    <w:rsid w:val="004F52A6"/>
    <w:rsid w:val="004F5887"/>
    <w:rsid w:val="004F5DC5"/>
    <w:rsid w:val="004F62C6"/>
    <w:rsid w:val="005030F2"/>
    <w:rsid w:val="0050311C"/>
    <w:rsid w:val="00503BF4"/>
    <w:rsid w:val="00503EE5"/>
    <w:rsid w:val="005061B9"/>
    <w:rsid w:val="00506DFE"/>
    <w:rsid w:val="005073D2"/>
    <w:rsid w:val="00507A2D"/>
    <w:rsid w:val="00510687"/>
    <w:rsid w:val="005106D3"/>
    <w:rsid w:val="00510FB2"/>
    <w:rsid w:val="0051300D"/>
    <w:rsid w:val="0051314B"/>
    <w:rsid w:val="00513873"/>
    <w:rsid w:val="005154DA"/>
    <w:rsid w:val="00515C65"/>
    <w:rsid w:val="005168BE"/>
    <w:rsid w:val="00516B93"/>
    <w:rsid w:val="00517F7C"/>
    <w:rsid w:val="00520D71"/>
    <w:rsid w:val="00520F1C"/>
    <w:rsid w:val="005212EE"/>
    <w:rsid w:val="00521AEE"/>
    <w:rsid w:val="00522D16"/>
    <w:rsid w:val="005230F2"/>
    <w:rsid w:val="00524EF6"/>
    <w:rsid w:val="0052515C"/>
    <w:rsid w:val="00525693"/>
    <w:rsid w:val="005272E0"/>
    <w:rsid w:val="005277D5"/>
    <w:rsid w:val="00530689"/>
    <w:rsid w:val="005310AC"/>
    <w:rsid w:val="0053166F"/>
    <w:rsid w:val="00531BA7"/>
    <w:rsid w:val="005327D2"/>
    <w:rsid w:val="00532F34"/>
    <w:rsid w:val="00533077"/>
    <w:rsid w:val="00533361"/>
    <w:rsid w:val="00533E07"/>
    <w:rsid w:val="00535FEA"/>
    <w:rsid w:val="00536010"/>
    <w:rsid w:val="005364E0"/>
    <w:rsid w:val="00537F31"/>
    <w:rsid w:val="00540890"/>
    <w:rsid w:val="00541000"/>
    <w:rsid w:val="005418DC"/>
    <w:rsid w:val="00542B77"/>
    <w:rsid w:val="00544003"/>
    <w:rsid w:val="00544E9A"/>
    <w:rsid w:val="005466D2"/>
    <w:rsid w:val="00546A5D"/>
    <w:rsid w:val="00546AEC"/>
    <w:rsid w:val="00546DD3"/>
    <w:rsid w:val="005501AB"/>
    <w:rsid w:val="00550D5F"/>
    <w:rsid w:val="00551656"/>
    <w:rsid w:val="00551D28"/>
    <w:rsid w:val="0055245C"/>
    <w:rsid w:val="0055348F"/>
    <w:rsid w:val="005538C0"/>
    <w:rsid w:val="00554197"/>
    <w:rsid w:val="00554A28"/>
    <w:rsid w:val="00555601"/>
    <w:rsid w:val="00556009"/>
    <w:rsid w:val="005568C5"/>
    <w:rsid w:val="00556A08"/>
    <w:rsid w:val="00556E6A"/>
    <w:rsid w:val="00561361"/>
    <w:rsid w:val="00561466"/>
    <w:rsid w:val="00563891"/>
    <w:rsid w:val="00564878"/>
    <w:rsid w:val="005656EC"/>
    <w:rsid w:val="00565D7E"/>
    <w:rsid w:val="00565D99"/>
    <w:rsid w:val="00565FF4"/>
    <w:rsid w:val="0056615C"/>
    <w:rsid w:val="0056659F"/>
    <w:rsid w:val="00566BB5"/>
    <w:rsid w:val="00567070"/>
    <w:rsid w:val="00570739"/>
    <w:rsid w:val="00570945"/>
    <w:rsid w:val="005711A3"/>
    <w:rsid w:val="00571D36"/>
    <w:rsid w:val="00573088"/>
    <w:rsid w:val="00574AF1"/>
    <w:rsid w:val="00574B27"/>
    <w:rsid w:val="005750A7"/>
    <w:rsid w:val="00575D4E"/>
    <w:rsid w:val="005762A7"/>
    <w:rsid w:val="00577319"/>
    <w:rsid w:val="005776D8"/>
    <w:rsid w:val="00577C20"/>
    <w:rsid w:val="005800B9"/>
    <w:rsid w:val="005809A6"/>
    <w:rsid w:val="00580B43"/>
    <w:rsid w:val="00582005"/>
    <w:rsid w:val="00583F01"/>
    <w:rsid w:val="005844CE"/>
    <w:rsid w:val="00584A40"/>
    <w:rsid w:val="005858B3"/>
    <w:rsid w:val="00585B79"/>
    <w:rsid w:val="0058698A"/>
    <w:rsid w:val="00587DBA"/>
    <w:rsid w:val="005901F0"/>
    <w:rsid w:val="00592236"/>
    <w:rsid w:val="0059251B"/>
    <w:rsid w:val="005928D1"/>
    <w:rsid w:val="005929B6"/>
    <w:rsid w:val="005929ED"/>
    <w:rsid w:val="00593128"/>
    <w:rsid w:val="00593EB5"/>
    <w:rsid w:val="00596847"/>
    <w:rsid w:val="00596EB6"/>
    <w:rsid w:val="005976DE"/>
    <w:rsid w:val="005977F8"/>
    <w:rsid w:val="00597E23"/>
    <w:rsid w:val="00597E77"/>
    <w:rsid w:val="005A1446"/>
    <w:rsid w:val="005A16BB"/>
    <w:rsid w:val="005A1B42"/>
    <w:rsid w:val="005A2CF3"/>
    <w:rsid w:val="005A3188"/>
    <w:rsid w:val="005A31B9"/>
    <w:rsid w:val="005A4EA1"/>
    <w:rsid w:val="005A532D"/>
    <w:rsid w:val="005A5FDC"/>
    <w:rsid w:val="005A60AE"/>
    <w:rsid w:val="005A6467"/>
    <w:rsid w:val="005A7280"/>
    <w:rsid w:val="005B000E"/>
    <w:rsid w:val="005B028D"/>
    <w:rsid w:val="005B040D"/>
    <w:rsid w:val="005B2472"/>
    <w:rsid w:val="005B29FF"/>
    <w:rsid w:val="005B2EA2"/>
    <w:rsid w:val="005B5037"/>
    <w:rsid w:val="005B525A"/>
    <w:rsid w:val="005B57D2"/>
    <w:rsid w:val="005B5882"/>
    <w:rsid w:val="005B59DC"/>
    <w:rsid w:val="005B5F23"/>
    <w:rsid w:val="005B6261"/>
    <w:rsid w:val="005B69D3"/>
    <w:rsid w:val="005B6C47"/>
    <w:rsid w:val="005B727E"/>
    <w:rsid w:val="005C04B1"/>
    <w:rsid w:val="005C0E71"/>
    <w:rsid w:val="005C1481"/>
    <w:rsid w:val="005C17FA"/>
    <w:rsid w:val="005C2AA9"/>
    <w:rsid w:val="005C2D40"/>
    <w:rsid w:val="005C3EDA"/>
    <w:rsid w:val="005C47BE"/>
    <w:rsid w:val="005C60D8"/>
    <w:rsid w:val="005C6799"/>
    <w:rsid w:val="005C6CBD"/>
    <w:rsid w:val="005C7A7D"/>
    <w:rsid w:val="005D0B5B"/>
    <w:rsid w:val="005D1023"/>
    <w:rsid w:val="005D16E8"/>
    <w:rsid w:val="005D1BDB"/>
    <w:rsid w:val="005D2042"/>
    <w:rsid w:val="005D2E0A"/>
    <w:rsid w:val="005D3AC2"/>
    <w:rsid w:val="005D4DC1"/>
    <w:rsid w:val="005D581F"/>
    <w:rsid w:val="005D7C9B"/>
    <w:rsid w:val="005E07DF"/>
    <w:rsid w:val="005E0FA2"/>
    <w:rsid w:val="005E18E0"/>
    <w:rsid w:val="005E26DA"/>
    <w:rsid w:val="005E3D0A"/>
    <w:rsid w:val="005E3E42"/>
    <w:rsid w:val="005E4202"/>
    <w:rsid w:val="005E4872"/>
    <w:rsid w:val="005E5D9C"/>
    <w:rsid w:val="005E6228"/>
    <w:rsid w:val="005F09EC"/>
    <w:rsid w:val="005F12F6"/>
    <w:rsid w:val="005F1361"/>
    <w:rsid w:val="005F153E"/>
    <w:rsid w:val="005F1617"/>
    <w:rsid w:val="005F187F"/>
    <w:rsid w:val="005F25B5"/>
    <w:rsid w:val="005F2A91"/>
    <w:rsid w:val="005F39CB"/>
    <w:rsid w:val="005F3D59"/>
    <w:rsid w:val="005F4893"/>
    <w:rsid w:val="005F4BFF"/>
    <w:rsid w:val="005F6283"/>
    <w:rsid w:val="005F673D"/>
    <w:rsid w:val="005F7D42"/>
    <w:rsid w:val="006012DE"/>
    <w:rsid w:val="00601814"/>
    <w:rsid w:val="0060272F"/>
    <w:rsid w:val="00606C53"/>
    <w:rsid w:val="0060717A"/>
    <w:rsid w:val="00607D63"/>
    <w:rsid w:val="00607EA2"/>
    <w:rsid w:val="006103B0"/>
    <w:rsid w:val="00610D69"/>
    <w:rsid w:val="00611242"/>
    <w:rsid w:val="00611B77"/>
    <w:rsid w:val="006134BF"/>
    <w:rsid w:val="00616181"/>
    <w:rsid w:val="00616209"/>
    <w:rsid w:val="006163D4"/>
    <w:rsid w:val="006165AE"/>
    <w:rsid w:val="00617459"/>
    <w:rsid w:val="00617495"/>
    <w:rsid w:val="00620372"/>
    <w:rsid w:val="0062196C"/>
    <w:rsid w:val="0062286E"/>
    <w:rsid w:val="0062297C"/>
    <w:rsid w:val="00622FC8"/>
    <w:rsid w:val="00623081"/>
    <w:rsid w:val="0062357A"/>
    <w:rsid w:val="00623BBA"/>
    <w:rsid w:val="00623C43"/>
    <w:rsid w:val="00624D4F"/>
    <w:rsid w:val="006251CB"/>
    <w:rsid w:val="00625B3D"/>
    <w:rsid w:val="00625E68"/>
    <w:rsid w:val="00626120"/>
    <w:rsid w:val="00626EE2"/>
    <w:rsid w:val="0062721E"/>
    <w:rsid w:val="00630A9B"/>
    <w:rsid w:val="0063136B"/>
    <w:rsid w:val="00631C0B"/>
    <w:rsid w:val="00632F42"/>
    <w:rsid w:val="00634789"/>
    <w:rsid w:val="00635716"/>
    <w:rsid w:val="00636072"/>
    <w:rsid w:val="00636A2A"/>
    <w:rsid w:val="006370C5"/>
    <w:rsid w:val="006378A1"/>
    <w:rsid w:val="00637913"/>
    <w:rsid w:val="00640018"/>
    <w:rsid w:val="00640376"/>
    <w:rsid w:val="0064081E"/>
    <w:rsid w:val="00641727"/>
    <w:rsid w:val="0064196D"/>
    <w:rsid w:val="00641CFB"/>
    <w:rsid w:val="00643DBE"/>
    <w:rsid w:val="00644FA9"/>
    <w:rsid w:val="00646325"/>
    <w:rsid w:val="00646426"/>
    <w:rsid w:val="006464C4"/>
    <w:rsid w:val="00646600"/>
    <w:rsid w:val="006469E1"/>
    <w:rsid w:val="00646E9D"/>
    <w:rsid w:val="006471B8"/>
    <w:rsid w:val="006500E3"/>
    <w:rsid w:val="00650286"/>
    <w:rsid w:val="006512CB"/>
    <w:rsid w:val="00651AB7"/>
    <w:rsid w:val="006522A6"/>
    <w:rsid w:val="006524E6"/>
    <w:rsid w:val="006528D4"/>
    <w:rsid w:val="00654610"/>
    <w:rsid w:val="0065695B"/>
    <w:rsid w:val="00656AA9"/>
    <w:rsid w:val="006572E6"/>
    <w:rsid w:val="00660220"/>
    <w:rsid w:val="006603AD"/>
    <w:rsid w:val="00660412"/>
    <w:rsid w:val="006607A1"/>
    <w:rsid w:val="0066173E"/>
    <w:rsid w:val="00663362"/>
    <w:rsid w:val="00663853"/>
    <w:rsid w:val="006640D9"/>
    <w:rsid w:val="006643F6"/>
    <w:rsid w:val="00666408"/>
    <w:rsid w:val="0066670B"/>
    <w:rsid w:val="00666D8B"/>
    <w:rsid w:val="0066725B"/>
    <w:rsid w:val="0066738A"/>
    <w:rsid w:val="0067047C"/>
    <w:rsid w:val="00671107"/>
    <w:rsid w:val="00671962"/>
    <w:rsid w:val="006729F1"/>
    <w:rsid w:val="00673292"/>
    <w:rsid w:val="00673C03"/>
    <w:rsid w:val="006747B7"/>
    <w:rsid w:val="00675373"/>
    <w:rsid w:val="00675811"/>
    <w:rsid w:val="00675AF7"/>
    <w:rsid w:val="00675F0C"/>
    <w:rsid w:val="0067798C"/>
    <w:rsid w:val="00680327"/>
    <w:rsid w:val="00680944"/>
    <w:rsid w:val="00684164"/>
    <w:rsid w:val="00684A9C"/>
    <w:rsid w:val="00685BA2"/>
    <w:rsid w:val="00686EFF"/>
    <w:rsid w:val="006877D2"/>
    <w:rsid w:val="00687917"/>
    <w:rsid w:val="00690E1A"/>
    <w:rsid w:val="00691457"/>
    <w:rsid w:val="00691F3F"/>
    <w:rsid w:val="00692559"/>
    <w:rsid w:val="00692CC9"/>
    <w:rsid w:val="00692FFC"/>
    <w:rsid w:val="00693832"/>
    <w:rsid w:val="00694505"/>
    <w:rsid w:val="0069486B"/>
    <w:rsid w:val="00696EA1"/>
    <w:rsid w:val="00697095"/>
    <w:rsid w:val="00697698"/>
    <w:rsid w:val="00697761"/>
    <w:rsid w:val="006A001F"/>
    <w:rsid w:val="006A01CC"/>
    <w:rsid w:val="006A19DE"/>
    <w:rsid w:val="006A30C3"/>
    <w:rsid w:val="006A39CC"/>
    <w:rsid w:val="006A39F7"/>
    <w:rsid w:val="006A4C31"/>
    <w:rsid w:val="006A4FAF"/>
    <w:rsid w:val="006A6CFC"/>
    <w:rsid w:val="006A6E17"/>
    <w:rsid w:val="006A7F87"/>
    <w:rsid w:val="006B09F8"/>
    <w:rsid w:val="006B0CE1"/>
    <w:rsid w:val="006B0F0B"/>
    <w:rsid w:val="006B1055"/>
    <w:rsid w:val="006B22FB"/>
    <w:rsid w:val="006B2B2C"/>
    <w:rsid w:val="006B2DAB"/>
    <w:rsid w:val="006B38CD"/>
    <w:rsid w:val="006B3997"/>
    <w:rsid w:val="006B4046"/>
    <w:rsid w:val="006B4F52"/>
    <w:rsid w:val="006B5E30"/>
    <w:rsid w:val="006C0244"/>
    <w:rsid w:val="006C17D4"/>
    <w:rsid w:val="006C1986"/>
    <w:rsid w:val="006C202C"/>
    <w:rsid w:val="006C27F9"/>
    <w:rsid w:val="006C2AA2"/>
    <w:rsid w:val="006C2EC9"/>
    <w:rsid w:val="006C32ED"/>
    <w:rsid w:val="006C3395"/>
    <w:rsid w:val="006C47AB"/>
    <w:rsid w:val="006C5541"/>
    <w:rsid w:val="006C5597"/>
    <w:rsid w:val="006C5A8D"/>
    <w:rsid w:val="006C60CC"/>
    <w:rsid w:val="006C689E"/>
    <w:rsid w:val="006C6FE4"/>
    <w:rsid w:val="006D0273"/>
    <w:rsid w:val="006D1165"/>
    <w:rsid w:val="006D1DD8"/>
    <w:rsid w:val="006D3496"/>
    <w:rsid w:val="006D354C"/>
    <w:rsid w:val="006D4C39"/>
    <w:rsid w:val="006D723A"/>
    <w:rsid w:val="006E0929"/>
    <w:rsid w:val="006E11F9"/>
    <w:rsid w:val="006E203B"/>
    <w:rsid w:val="006E2D51"/>
    <w:rsid w:val="006E4D0A"/>
    <w:rsid w:val="006E4FEA"/>
    <w:rsid w:val="006E5636"/>
    <w:rsid w:val="006E6245"/>
    <w:rsid w:val="006E712F"/>
    <w:rsid w:val="006E7CA8"/>
    <w:rsid w:val="006F0CE2"/>
    <w:rsid w:val="006F1E19"/>
    <w:rsid w:val="006F2DC3"/>
    <w:rsid w:val="006F2F2E"/>
    <w:rsid w:val="006F2FAC"/>
    <w:rsid w:val="006F3E6F"/>
    <w:rsid w:val="006F464F"/>
    <w:rsid w:val="006F474D"/>
    <w:rsid w:val="006F47D7"/>
    <w:rsid w:val="006F4AF0"/>
    <w:rsid w:val="006F5092"/>
    <w:rsid w:val="006F5F57"/>
    <w:rsid w:val="006F626C"/>
    <w:rsid w:val="006F65A5"/>
    <w:rsid w:val="006F7CC2"/>
    <w:rsid w:val="006F7E5D"/>
    <w:rsid w:val="00700271"/>
    <w:rsid w:val="00700850"/>
    <w:rsid w:val="00700A21"/>
    <w:rsid w:val="00702714"/>
    <w:rsid w:val="0070513B"/>
    <w:rsid w:val="0070654E"/>
    <w:rsid w:val="00710D0F"/>
    <w:rsid w:val="007124BA"/>
    <w:rsid w:val="00712BE6"/>
    <w:rsid w:val="00712C1D"/>
    <w:rsid w:val="00714F9E"/>
    <w:rsid w:val="00715157"/>
    <w:rsid w:val="007152C1"/>
    <w:rsid w:val="0071633C"/>
    <w:rsid w:val="00716654"/>
    <w:rsid w:val="007167CB"/>
    <w:rsid w:val="0071767D"/>
    <w:rsid w:val="0072113D"/>
    <w:rsid w:val="00721913"/>
    <w:rsid w:val="00722546"/>
    <w:rsid w:val="00723D06"/>
    <w:rsid w:val="00723D4B"/>
    <w:rsid w:val="0072404B"/>
    <w:rsid w:val="00724798"/>
    <w:rsid w:val="00724C22"/>
    <w:rsid w:val="00724C7B"/>
    <w:rsid w:val="00724D4D"/>
    <w:rsid w:val="00725D8C"/>
    <w:rsid w:val="00725E76"/>
    <w:rsid w:val="007265E7"/>
    <w:rsid w:val="00726792"/>
    <w:rsid w:val="00726E8E"/>
    <w:rsid w:val="00727562"/>
    <w:rsid w:val="007310C4"/>
    <w:rsid w:val="007313AF"/>
    <w:rsid w:val="0073185A"/>
    <w:rsid w:val="00732558"/>
    <w:rsid w:val="00732C78"/>
    <w:rsid w:val="00732EC3"/>
    <w:rsid w:val="00733A1C"/>
    <w:rsid w:val="00733FA9"/>
    <w:rsid w:val="007340BC"/>
    <w:rsid w:val="00734DE1"/>
    <w:rsid w:val="00736E2D"/>
    <w:rsid w:val="0073726A"/>
    <w:rsid w:val="00737273"/>
    <w:rsid w:val="007376D5"/>
    <w:rsid w:val="00737A38"/>
    <w:rsid w:val="00740D75"/>
    <w:rsid w:val="00740D90"/>
    <w:rsid w:val="00742560"/>
    <w:rsid w:val="00742688"/>
    <w:rsid w:val="007447FD"/>
    <w:rsid w:val="007452B9"/>
    <w:rsid w:val="007459B6"/>
    <w:rsid w:val="0074784E"/>
    <w:rsid w:val="00750449"/>
    <w:rsid w:val="0075064E"/>
    <w:rsid w:val="00751856"/>
    <w:rsid w:val="007529F7"/>
    <w:rsid w:val="00752DB8"/>
    <w:rsid w:val="00752EAE"/>
    <w:rsid w:val="00753355"/>
    <w:rsid w:val="00753E67"/>
    <w:rsid w:val="00753FA5"/>
    <w:rsid w:val="007541C8"/>
    <w:rsid w:val="00754DEC"/>
    <w:rsid w:val="0075543A"/>
    <w:rsid w:val="00755CBA"/>
    <w:rsid w:val="00756047"/>
    <w:rsid w:val="0075698C"/>
    <w:rsid w:val="0076080B"/>
    <w:rsid w:val="00760D2B"/>
    <w:rsid w:val="0076111F"/>
    <w:rsid w:val="00761368"/>
    <w:rsid w:val="007628CC"/>
    <w:rsid w:val="00762A0F"/>
    <w:rsid w:val="00764175"/>
    <w:rsid w:val="007648D9"/>
    <w:rsid w:val="0076544A"/>
    <w:rsid w:val="007657B8"/>
    <w:rsid w:val="00766E12"/>
    <w:rsid w:val="00767391"/>
    <w:rsid w:val="00770C4B"/>
    <w:rsid w:val="007718F4"/>
    <w:rsid w:val="0077309F"/>
    <w:rsid w:val="00773A8B"/>
    <w:rsid w:val="00774A3D"/>
    <w:rsid w:val="007752F6"/>
    <w:rsid w:val="00775953"/>
    <w:rsid w:val="007762AC"/>
    <w:rsid w:val="0077792F"/>
    <w:rsid w:val="0078129A"/>
    <w:rsid w:val="00781A76"/>
    <w:rsid w:val="00781F0F"/>
    <w:rsid w:val="0078250E"/>
    <w:rsid w:val="00783A86"/>
    <w:rsid w:val="00784B13"/>
    <w:rsid w:val="00786DCE"/>
    <w:rsid w:val="00786ED4"/>
    <w:rsid w:val="0078742F"/>
    <w:rsid w:val="00791DB8"/>
    <w:rsid w:val="00792D69"/>
    <w:rsid w:val="00792F63"/>
    <w:rsid w:val="0079569F"/>
    <w:rsid w:val="00795825"/>
    <w:rsid w:val="00795AC1"/>
    <w:rsid w:val="0079665B"/>
    <w:rsid w:val="00796A95"/>
    <w:rsid w:val="0079753E"/>
    <w:rsid w:val="0079778C"/>
    <w:rsid w:val="007A0565"/>
    <w:rsid w:val="007A2F4A"/>
    <w:rsid w:val="007A3AEB"/>
    <w:rsid w:val="007A4404"/>
    <w:rsid w:val="007A48F2"/>
    <w:rsid w:val="007A4EA8"/>
    <w:rsid w:val="007A502A"/>
    <w:rsid w:val="007A6276"/>
    <w:rsid w:val="007B097B"/>
    <w:rsid w:val="007B0CE1"/>
    <w:rsid w:val="007B1143"/>
    <w:rsid w:val="007B23EA"/>
    <w:rsid w:val="007B2960"/>
    <w:rsid w:val="007B2E1E"/>
    <w:rsid w:val="007B3A1D"/>
    <w:rsid w:val="007B4EC7"/>
    <w:rsid w:val="007B63F1"/>
    <w:rsid w:val="007B68C2"/>
    <w:rsid w:val="007B751E"/>
    <w:rsid w:val="007B773A"/>
    <w:rsid w:val="007C0288"/>
    <w:rsid w:val="007C02E3"/>
    <w:rsid w:val="007C08B5"/>
    <w:rsid w:val="007C2A5E"/>
    <w:rsid w:val="007C305A"/>
    <w:rsid w:val="007C36CC"/>
    <w:rsid w:val="007C4A62"/>
    <w:rsid w:val="007C5548"/>
    <w:rsid w:val="007C5BCB"/>
    <w:rsid w:val="007C6B1D"/>
    <w:rsid w:val="007D0E06"/>
    <w:rsid w:val="007D117B"/>
    <w:rsid w:val="007D1518"/>
    <w:rsid w:val="007D15DE"/>
    <w:rsid w:val="007D20D6"/>
    <w:rsid w:val="007D24CB"/>
    <w:rsid w:val="007D2A47"/>
    <w:rsid w:val="007D2D2F"/>
    <w:rsid w:val="007D2F57"/>
    <w:rsid w:val="007D32AB"/>
    <w:rsid w:val="007D3CE7"/>
    <w:rsid w:val="007D4DBC"/>
    <w:rsid w:val="007D4F95"/>
    <w:rsid w:val="007D5ADB"/>
    <w:rsid w:val="007D6755"/>
    <w:rsid w:val="007D7A99"/>
    <w:rsid w:val="007E0AC3"/>
    <w:rsid w:val="007E3519"/>
    <w:rsid w:val="007E4199"/>
    <w:rsid w:val="007E4F56"/>
    <w:rsid w:val="007E57D6"/>
    <w:rsid w:val="007E612B"/>
    <w:rsid w:val="007E6433"/>
    <w:rsid w:val="007E65C6"/>
    <w:rsid w:val="007E69FA"/>
    <w:rsid w:val="007E6C89"/>
    <w:rsid w:val="007E6E82"/>
    <w:rsid w:val="007E7785"/>
    <w:rsid w:val="007F1362"/>
    <w:rsid w:val="007F1CB1"/>
    <w:rsid w:val="007F34F0"/>
    <w:rsid w:val="007F3546"/>
    <w:rsid w:val="007F4E00"/>
    <w:rsid w:val="007F650C"/>
    <w:rsid w:val="007F6BA0"/>
    <w:rsid w:val="007F7076"/>
    <w:rsid w:val="007F72CE"/>
    <w:rsid w:val="007F7608"/>
    <w:rsid w:val="007F7A24"/>
    <w:rsid w:val="007F7DEF"/>
    <w:rsid w:val="00800E7C"/>
    <w:rsid w:val="00804DF4"/>
    <w:rsid w:val="0080559F"/>
    <w:rsid w:val="00805907"/>
    <w:rsid w:val="00805B00"/>
    <w:rsid w:val="00806BA9"/>
    <w:rsid w:val="00806FDD"/>
    <w:rsid w:val="00807071"/>
    <w:rsid w:val="00807ACD"/>
    <w:rsid w:val="00810915"/>
    <w:rsid w:val="00810B85"/>
    <w:rsid w:val="00811690"/>
    <w:rsid w:val="00811923"/>
    <w:rsid w:val="00813008"/>
    <w:rsid w:val="00813E3B"/>
    <w:rsid w:val="00814D44"/>
    <w:rsid w:val="00816025"/>
    <w:rsid w:val="00817224"/>
    <w:rsid w:val="008179A4"/>
    <w:rsid w:val="00817C19"/>
    <w:rsid w:val="008201D0"/>
    <w:rsid w:val="00820CF2"/>
    <w:rsid w:val="00820ECE"/>
    <w:rsid w:val="00823271"/>
    <w:rsid w:val="00823A9B"/>
    <w:rsid w:val="00823B41"/>
    <w:rsid w:val="0082501F"/>
    <w:rsid w:val="008255E3"/>
    <w:rsid w:val="008258A0"/>
    <w:rsid w:val="00827CE0"/>
    <w:rsid w:val="00830CC9"/>
    <w:rsid w:val="00830F16"/>
    <w:rsid w:val="0083259F"/>
    <w:rsid w:val="008337E0"/>
    <w:rsid w:val="00833FAD"/>
    <w:rsid w:val="008362E0"/>
    <w:rsid w:val="0083630A"/>
    <w:rsid w:val="008408D7"/>
    <w:rsid w:val="00840929"/>
    <w:rsid w:val="00841C1E"/>
    <w:rsid w:val="00842396"/>
    <w:rsid w:val="00842D52"/>
    <w:rsid w:val="00842F31"/>
    <w:rsid w:val="00843078"/>
    <w:rsid w:val="00844225"/>
    <w:rsid w:val="00844E3E"/>
    <w:rsid w:val="00846EB6"/>
    <w:rsid w:val="0085011E"/>
    <w:rsid w:val="00851C81"/>
    <w:rsid w:val="00851E0E"/>
    <w:rsid w:val="00852275"/>
    <w:rsid w:val="00852ABD"/>
    <w:rsid w:val="00852B0D"/>
    <w:rsid w:val="0085340C"/>
    <w:rsid w:val="008535BF"/>
    <w:rsid w:val="00853FF6"/>
    <w:rsid w:val="0085446A"/>
    <w:rsid w:val="00854AAE"/>
    <w:rsid w:val="00855FDE"/>
    <w:rsid w:val="00856C86"/>
    <w:rsid w:val="00860209"/>
    <w:rsid w:val="0086044C"/>
    <w:rsid w:val="008604EE"/>
    <w:rsid w:val="00860BCD"/>
    <w:rsid w:val="00860CD9"/>
    <w:rsid w:val="00860EFC"/>
    <w:rsid w:val="008612E8"/>
    <w:rsid w:val="008615D7"/>
    <w:rsid w:val="008621E0"/>
    <w:rsid w:val="00862E38"/>
    <w:rsid w:val="00862EA6"/>
    <w:rsid w:val="0086337E"/>
    <w:rsid w:val="00863763"/>
    <w:rsid w:val="00863A1D"/>
    <w:rsid w:val="00864E0D"/>
    <w:rsid w:val="008652E0"/>
    <w:rsid w:val="00865EEC"/>
    <w:rsid w:val="008668A8"/>
    <w:rsid w:val="0086784E"/>
    <w:rsid w:val="00867982"/>
    <w:rsid w:val="00867D87"/>
    <w:rsid w:val="008701AA"/>
    <w:rsid w:val="00871436"/>
    <w:rsid w:val="00871B7F"/>
    <w:rsid w:val="00871E67"/>
    <w:rsid w:val="008722D4"/>
    <w:rsid w:val="00873D4E"/>
    <w:rsid w:val="00874E7E"/>
    <w:rsid w:val="008751BE"/>
    <w:rsid w:val="008753F6"/>
    <w:rsid w:val="008770DE"/>
    <w:rsid w:val="008777C5"/>
    <w:rsid w:val="00877E95"/>
    <w:rsid w:val="00881175"/>
    <w:rsid w:val="00881730"/>
    <w:rsid w:val="008839D9"/>
    <w:rsid w:val="0088448B"/>
    <w:rsid w:val="00887483"/>
    <w:rsid w:val="00887D95"/>
    <w:rsid w:val="0089076F"/>
    <w:rsid w:val="008926F4"/>
    <w:rsid w:val="0089443C"/>
    <w:rsid w:val="0089542F"/>
    <w:rsid w:val="00895E2C"/>
    <w:rsid w:val="008962AC"/>
    <w:rsid w:val="00896A06"/>
    <w:rsid w:val="008974DA"/>
    <w:rsid w:val="008A0AF3"/>
    <w:rsid w:val="008A1BA1"/>
    <w:rsid w:val="008A286D"/>
    <w:rsid w:val="008A28AC"/>
    <w:rsid w:val="008A2C1D"/>
    <w:rsid w:val="008A450E"/>
    <w:rsid w:val="008A4B48"/>
    <w:rsid w:val="008A58F1"/>
    <w:rsid w:val="008A5B54"/>
    <w:rsid w:val="008A5D03"/>
    <w:rsid w:val="008A649E"/>
    <w:rsid w:val="008A69BD"/>
    <w:rsid w:val="008B1465"/>
    <w:rsid w:val="008B25B6"/>
    <w:rsid w:val="008B28EF"/>
    <w:rsid w:val="008B46F2"/>
    <w:rsid w:val="008B4F8E"/>
    <w:rsid w:val="008B51C6"/>
    <w:rsid w:val="008B59BF"/>
    <w:rsid w:val="008B5BC5"/>
    <w:rsid w:val="008B6173"/>
    <w:rsid w:val="008B7AE2"/>
    <w:rsid w:val="008B7B64"/>
    <w:rsid w:val="008B7FF3"/>
    <w:rsid w:val="008C1909"/>
    <w:rsid w:val="008C1AC8"/>
    <w:rsid w:val="008C1F44"/>
    <w:rsid w:val="008C1FF1"/>
    <w:rsid w:val="008C2072"/>
    <w:rsid w:val="008C344A"/>
    <w:rsid w:val="008C3E93"/>
    <w:rsid w:val="008C4102"/>
    <w:rsid w:val="008C492E"/>
    <w:rsid w:val="008C603E"/>
    <w:rsid w:val="008C6B2C"/>
    <w:rsid w:val="008C6D98"/>
    <w:rsid w:val="008C7965"/>
    <w:rsid w:val="008C7AEC"/>
    <w:rsid w:val="008D0A31"/>
    <w:rsid w:val="008D0CA7"/>
    <w:rsid w:val="008D10CB"/>
    <w:rsid w:val="008D1C2A"/>
    <w:rsid w:val="008D28E2"/>
    <w:rsid w:val="008D2A42"/>
    <w:rsid w:val="008D2D1E"/>
    <w:rsid w:val="008D2F0C"/>
    <w:rsid w:val="008D3228"/>
    <w:rsid w:val="008D3F96"/>
    <w:rsid w:val="008D4710"/>
    <w:rsid w:val="008D4936"/>
    <w:rsid w:val="008D4BF3"/>
    <w:rsid w:val="008D50F6"/>
    <w:rsid w:val="008D6A10"/>
    <w:rsid w:val="008D6F1A"/>
    <w:rsid w:val="008E0500"/>
    <w:rsid w:val="008E2646"/>
    <w:rsid w:val="008E2958"/>
    <w:rsid w:val="008E3EB3"/>
    <w:rsid w:val="008E4038"/>
    <w:rsid w:val="008E437E"/>
    <w:rsid w:val="008E44A8"/>
    <w:rsid w:val="008E4E5C"/>
    <w:rsid w:val="008E5824"/>
    <w:rsid w:val="008E657F"/>
    <w:rsid w:val="008E729B"/>
    <w:rsid w:val="008E7775"/>
    <w:rsid w:val="008E7C3F"/>
    <w:rsid w:val="008E7D0C"/>
    <w:rsid w:val="008F0243"/>
    <w:rsid w:val="008F19E5"/>
    <w:rsid w:val="008F2000"/>
    <w:rsid w:val="008F276F"/>
    <w:rsid w:val="008F3350"/>
    <w:rsid w:val="008F382F"/>
    <w:rsid w:val="008F46A0"/>
    <w:rsid w:val="008F4D4B"/>
    <w:rsid w:val="008F629C"/>
    <w:rsid w:val="008F697A"/>
    <w:rsid w:val="008F6F0A"/>
    <w:rsid w:val="008F7510"/>
    <w:rsid w:val="009000B9"/>
    <w:rsid w:val="00900A7F"/>
    <w:rsid w:val="00900E24"/>
    <w:rsid w:val="0090196B"/>
    <w:rsid w:val="00902467"/>
    <w:rsid w:val="009029D4"/>
    <w:rsid w:val="00902B27"/>
    <w:rsid w:val="00903185"/>
    <w:rsid w:val="0090346B"/>
    <w:rsid w:val="009034E6"/>
    <w:rsid w:val="009045A8"/>
    <w:rsid w:val="00905211"/>
    <w:rsid w:val="00905217"/>
    <w:rsid w:val="0090525F"/>
    <w:rsid w:val="009059C9"/>
    <w:rsid w:val="009078B6"/>
    <w:rsid w:val="00910B23"/>
    <w:rsid w:val="00910B3A"/>
    <w:rsid w:val="00910D88"/>
    <w:rsid w:val="0091137C"/>
    <w:rsid w:val="00911A6D"/>
    <w:rsid w:val="00913BA3"/>
    <w:rsid w:val="00913C12"/>
    <w:rsid w:val="00913E45"/>
    <w:rsid w:val="00913EC0"/>
    <w:rsid w:val="00917653"/>
    <w:rsid w:val="00917C70"/>
    <w:rsid w:val="00920367"/>
    <w:rsid w:val="00921379"/>
    <w:rsid w:val="00921454"/>
    <w:rsid w:val="009219FD"/>
    <w:rsid w:val="00926F18"/>
    <w:rsid w:val="009270EA"/>
    <w:rsid w:val="0092786A"/>
    <w:rsid w:val="00930060"/>
    <w:rsid w:val="00930349"/>
    <w:rsid w:val="00930638"/>
    <w:rsid w:val="00930DD0"/>
    <w:rsid w:val="00931C47"/>
    <w:rsid w:val="009322F7"/>
    <w:rsid w:val="009323B9"/>
    <w:rsid w:val="009327F9"/>
    <w:rsid w:val="00932E48"/>
    <w:rsid w:val="0093305B"/>
    <w:rsid w:val="0093566F"/>
    <w:rsid w:val="00935ABA"/>
    <w:rsid w:val="00936802"/>
    <w:rsid w:val="00936BB3"/>
    <w:rsid w:val="00936E98"/>
    <w:rsid w:val="00936F64"/>
    <w:rsid w:val="0093756C"/>
    <w:rsid w:val="009375C4"/>
    <w:rsid w:val="0093779B"/>
    <w:rsid w:val="00940931"/>
    <w:rsid w:val="009411E1"/>
    <w:rsid w:val="00941279"/>
    <w:rsid w:val="009412DF"/>
    <w:rsid w:val="0094135D"/>
    <w:rsid w:val="00941935"/>
    <w:rsid w:val="00941B3E"/>
    <w:rsid w:val="00941D40"/>
    <w:rsid w:val="00942A9E"/>
    <w:rsid w:val="009432A7"/>
    <w:rsid w:val="009439EC"/>
    <w:rsid w:val="00943D84"/>
    <w:rsid w:val="00945B72"/>
    <w:rsid w:val="00946597"/>
    <w:rsid w:val="0094686C"/>
    <w:rsid w:val="009472B0"/>
    <w:rsid w:val="00950CAB"/>
    <w:rsid w:val="00951BD5"/>
    <w:rsid w:val="009527E8"/>
    <w:rsid w:val="00952ED3"/>
    <w:rsid w:val="00954230"/>
    <w:rsid w:val="009548EE"/>
    <w:rsid w:val="00954A54"/>
    <w:rsid w:val="00954EB4"/>
    <w:rsid w:val="00954EEB"/>
    <w:rsid w:val="0095515B"/>
    <w:rsid w:val="00955A44"/>
    <w:rsid w:val="00955F37"/>
    <w:rsid w:val="00956688"/>
    <w:rsid w:val="009566E8"/>
    <w:rsid w:val="009574C6"/>
    <w:rsid w:val="00957869"/>
    <w:rsid w:val="00957EA2"/>
    <w:rsid w:val="00957EA3"/>
    <w:rsid w:val="009639D7"/>
    <w:rsid w:val="00963C71"/>
    <w:rsid w:val="00963CB3"/>
    <w:rsid w:val="00963EC3"/>
    <w:rsid w:val="009642CB"/>
    <w:rsid w:val="00964FA3"/>
    <w:rsid w:val="00965131"/>
    <w:rsid w:val="00965CE3"/>
    <w:rsid w:val="00966590"/>
    <w:rsid w:val="00966F78"/>
    <w:rsid w:val="009679EF"/>
    <w:rsid w:val="00967DAE"/>
    <w:rsid w:val="00967E1C"/>
    <w:rsid w:val="00967E2B"/>
    <w:rsid w:val="00970469"/>
    <w:rsid w:val="00970FFC"/>
    <w:rsid w:val="00971100"/>
    <w:rsid w:val="00971C12"/>
    <w:rsid w:val="00972304"/>
    <w:rsid w:val="009729C5"/>
    <w:rsid w:val="0097405C"/>
    <w:rsid w:val="00974E50"/>
    <w:rsid w:val="00976289"/>
    <w:rsid w:val="0097631D"/>
    <w:rsid w:val="00976884"/>
    <w:rsid w:val="009777F3"/>
    <w:rsid w:val="009778D5"/>
    <w:rsid w:val="009813DA"/>
    <w:rsid w:val="0098164F"/>
    <w:rsid w:val="00982F46"/>
    <w:rsid w:val="009835DE"/>
    <w:rsid w:val="0098425E"/>
    <w:rsid w:val="009857F6"/>
    <w:rsid w:val="009874FB"/>
    <w:rsid w:val="00987706"/>
    <w:rsid w:val="0098781F"/>
    <w:rsid w:val="00987AD5"/>
    <w:rsid w:val="00987F25"/>
    <w:rsid w:val="00990FA8"/>
    <w:rsid w:val="00991736"/>
    <w:rsid w:val="0099182C"/>
    <w:rsid w:val="009919B4"/>
    <w:rsid w:val="009919F7"/>
    <w:rsid w:val="00991F4C"/>
    <w:rsid w:val="00992AB2"/>
    <w:rsid w:val="009935C4"/>
    <w:rsid w:val="00993E64"/>
    <w:rsid w:val="009941A3"/>
    <w:rsid w:val="00994792"/>
    <w:rsid w:val="00994EB2"/>
    <w:rsid w:val="00995290"/>
    <w:rsid w:val="009957B6"/>
    <w:rsid w:val="00995894"/>
    <w:rsid w:val="009A0224"/>
    <w:rsid w:val="009A1105"/>
    <w:rsid w:val="009A11F8"/>
    <w:rsid w:val="009A16CE"/>
    <w:rsid w:val="009A1C04"/>
    <w:rsid w:val="009A32F0"/>
    <w:rsid w:val="009A4C46"/>
    <w:rsid w:val="009A5C23"/>
    <w:rsid w:val="009A5C80"/>
    <w:rsid w:val="009A6089"/>
    <w:rsid w:val="009A61C5"/>
    <w:rsid w:val="009A7064"/>
    <w:rsid w:val="009B03E9"/>
    <w:rsid w:val="009B1635"/>
    <w:rsid w:val="009B1B66"/>
    <w:rsid w:val="009B21F2"/>
    <w:rsid w:val="009B265B"/>
    <w:rsid w:val="009B2D26"/>
    <w:rsid w:val="009B4223"/>
    <w:rsid w:val="009B4D15"/>
    <w:rsid w:val="009B5781"/>
    <w:rsid w:val="009B5F1E"/>
    <w:rsid w:val="009B6DB7"/>
    <w:rsid w:val="009C0247"/>
    <w:rsid w:val="009C1CDF"/>
    <w:rsid w:val="009C1F15"/>
    <w:rsid w:val="009C2386"/>
    <w:rsid w:val="009C3A5D"/>
    <w:rsid w:val="009C3ED2"/>
    <w:rsid w:val="009C3FC7"/>
    <w:rsid w:val="009C4493"/>
    <w:rsid w:val="009C4873"/>
    <w:rsid w:val="009C4B69"/>
    <w:rsid w:val="009C4DBC"/>
    <w:rsid w:val="009C506F"/>
    <w:rsid w:val="009C53DE"/>
    <w:rsid w:val="009C65DC"/>
    <w:rsid w:val="009C7DA4"/>
    <w:rsid w:val="009C7DA5"/>
    <w:rsid w:val="009D02F5"/>
    <w:rsid w:val="009D079A"/>
    <w:rsid w:val="009D1549"/>
    <w:rsid w:val="009D16A5"/>
    <w:rsid w:val="009D2433"/>
    <w:rsid w:val="009D3455"/>
    <w:rsid w:val="009D3C71"/>
    <w:rsid w:val="009D40DD"/>
    <w:rsid w:val="009D5A34"/>
    <w:rsid w:val="009D668E"/>
    <w:rsid w:val="009D6957"/>
    <w:rsid w:val="009D7292"/>
    <w:rsid w:val="009D79C5"/>
    <w:rsid w:val="009E00A1"/>
    <w:rsid w:val="009E0186"/>
    <w:rsid w:val="009E0988"/>
    <w:rsid w:val="009E282C"/>
    <w:rsid w:val="009E2B6E"/>
    <w:rsid w:val="009E2D17"/>
    <w:rsid w:val="009E2D84"/>
    <w:rsid w:val="009E2E3B"/>
    <w:rsid w:val="009E3AAC"/>
    <w:rsid w:val="009E45DF"/>
    <w:rsid w:val="009E495E"/>
    <w:rsid w:val="009E551B"/>
    <w:rsid w:val="009E5CF9"/>
    <w:rsid w:val="009E5D54"/>
    <w:rsid w:val="009E5EDE"/>
    <w:rsid w:val="009E6808"/>
    <w:rsid w:val="009F22C6"/>
    <w:rsid w:val="009F2737"/>
    <w:rsid w:val="009F2790"/>
    <w:rsid w:val="009F28D1"/>
    <w:rsid w:val="009F30B0"/>
    <w:rsid w:val="009F3B2D"/>
    <w:rsid w:val="009F3EB1"/>
    <w:rsid w:val="009F4B75"/>
    <w:rsid w:val="009F51D3"/>
    <w:rsid w:val="009F6488"/>
    <w:rsid w:val="009F707E"/>
    <w:rsid w:val="009F79B8"/>
    <w:rsid w:val="009F7A05"/>
    <w:rsid w:val="00A00232"/>
    <w:rsid w:val="00A006E0"/>
    <w:rsid w:val="00A008E0"/>
    <w:rsid w:val="00A00C58"/>
    <w:rsid w:val="00A010A6"/>
    <w:rsid w:val="00A014E3"/>
    <w:rsid w:val="00A02E28"/>
    <w:rsid w:val="00A02F51"/>
    <w:rsid w:val="00A0301E"/>
    <w:rsid w:val="00A04A7E"/>
    <w:rsid w:val="00A05409"/>
    <w:rsid w:val="00A0568B"/>
    <w:rsid w:val="00A100DB"/>
    <w:rsid w:val="00A10A2B"/>
    <w:rsid w:val="00A116A4"/>
    <w:rsid w:val="00A11C17"/>
    <w:rsid w:val="00A11F55"/>
    <w:rsid w:val="00A1205B"/>
    <w:rsid w:val="00A1265D"/>
    <w:rsid w:val="00A126F2"/>
    <w:rsid w:val="00A130EB"/>
    <w:rsid w:val="00A13280"/>
    <w:rsid w:val="00A1583F"/>
    <w:rsid w:val="00A158A1"/>
    <w:rsid w:val="00A15B8A"/>
    <w:rsid w:val="00A16AC3"/>
    <w:rsid w:val="00A170F3"/>
    <w:rsid w:val="00A171EA"/>
    <w:rsid w:val="00A207D6"/>
    <w:rsid w:val="00A20CC5"/>
    <w:rsid w:val="00A21F03"/>
    <w:rsid w:val="00A25239"/>
    <w:rsid w:val="00A25513"/>
    <w:rsid w:val="00A262E7"/>
    <w:rsid w:val="00A3028E"/>
    <w:rsid w:val="00A30477"/>
    <w:rsid w:val="00A305C3"/>
    <w:rsid w:val="00A30724"/>
    <w:rsid w:val="00A325D0"/>
    <w:rsid w:val="00A32BFC"/>
    <w:rsid w:val="00A32F04"/>
    <w:rsid w:val="00A3386F"/>
    <w:rsid w:val="00A350B3"/>
    <w:rsid w:val="00A35696"/>
    <w:rsid w:val="00A35723"/>
    <w:rsid w:val="00A3654E"/>
    <w:rsid w:val="00A368CE"/>
    <w:rsid w:val="00A3699F"/>
    <w:rsid w:val="00A36CB7"/>
    <w:rsid w:val="00A36E12"/>
    <w:rsid w:val="00A37AF3"/>
    <w:rsid w:val="00A400F9"/>
    <w:rsid w:val="00A405DB"/>
    <w:rsid w:val="00A41930"/>
    <w:rsid w:val="00A432FD"/>
    <w:rsid w:val="00A43DE2"/>
    <w:rsid w:val="00A45273"/>
    <w:rsid w:val="00A45925"/>
    <w:rsid w:val="00A46D9E"/>
    <w:rsid w:val="00A502A6"/>
    <w:rsid w:val="00A50713"/>
    <w:rsid w:val="00A50A56"/>
    <w:rsid w:val="00A51909"/>
    <w:rsid w:val="00A51DA6"/>
    <w:rsid w:val="00A51DC4"/>
    <w:rsid w:val="00A52CC4"/>
    <w:rsid w:val="00A56808"/>
    <w:rsid w:val="00A56C0F"/>
    <w:rsid w:val="00A5768E"/>
    <w:rsid w:val="00A57D3D"/>
    <w:rsid w:val="00A61BA8"/>
    <w:rsid w:val="00A62D78"/>
    <w:rsid w:val="00A62E84"/>
    <w:rsid w:val="00A63425"/>
    <w:rsid w:val="00A639AE"/>
    <w:rsid w:val="00A63D08"/>
    <w:rsid w:val="00A63F46"/>
    <w:rsid w:val="00A643C7"/>
    <w:rsid w:val="00A64DF8"/>
    <w:rsid w:val="00A65E9F"/>
    <w:rsid w:val="00A661F9"/>
    <w:rsid w:val="00A66DD9"/>
    <w:rsid w:val="00A67833"/>
    <w:rsid w:val="00A67A00"/>
    <w:rsid w:val="00A67D61"/>
    <w:rsid w:val="00A70797"/>
    <w:rsid w:val="00A7081A"/>
    <w:rsid w:val="00A71AB7"/>
    <w:rsid w:val="00A7215B"/>
    <w:rsid w:val="00A721A3"/>
    <w:rsid w:val="00A728E2"/>
    <w:rsid w:val="00A732A5"/>
    <w:rsid w:val="00A741C4"/>
    <w:rsid w:val="00A74220"/>
    <w:rsid w:val="00A7422D"/>
    <w:rsid w:val="00A74562"/>
    <w:rsid w:val="00A74AD8"/>
    <w:rsid w:val="00A751A1"/>
    <w:rsid w:val="00A7715D"/>
    <w:rsid w:val="00A80F37"/>
    <w:rsid w:val="00A82AF3"/>
    <w:rsid w:val="00A82D0F"/>
    <w:rsid w:val="00A84154"/>
    <w:rsid w:val="00A8543D"/>
    <w:rsid w:val="00A86104"/>
    <w:rsid w:val="00A86810"/>
    <w:rsid w:val="00A872F4"/>
    <w:rsid w:val="00A87A20"/>
    <w:rsid w:val="00A90040"/>
    <w:rsid w:val="00A90217"/>
    <w:rsid w:val="00A903C0"/>
    <w:rsid w:val="00A90EDD"/>
    <w:rsid w:val="00A9181A"/>
    <w:rsid w:val="00A943DB"/>
    <w:rsid w:val="00A94CE2"/>
    <w:rsid w:val="00A9525B"/>
    <w:rsid w:val="00A956F1"/>
    <w:rsid w:val="00A95AC1"/>
    <w:rsid w:val="00A96125"/>
    <w:rsid w:val="00A96588"/>
    <w:rsid w:val="00A971AB"/>
    <w:rsid w:val="00A97221"/>
    <w:rsid w:val="00A9742A"/>
    <w:rsid w:val="00AA0037"/>
    <w:rsid w:val="00AA0670"/>
    <w:rsid w:val="00AA1621"/>
    <w:rsid w:val="00AA5D93"/>
    <w:rsid w:val="00AA5EF1"/>
    <w:rsid w:val="00AA6964"/>
    <w:rsid w:val="00AA6A81"/>
    <w:rsid w:val="00AA6F70"/>
    <w:rsid w:val="00AA72F0"/>
    <w:rsid w:val="00AA778C"/>
    <w:rsid w:val="00AA7CD0"/>
    <w:rsid w:val="00AB0A43"/>
    <w:rsid w:val="00AB3B14"/>
    <w:rsid w:val="00AB50AD"/>
    <w:rsid w:val="00AB540F"/>
    <w:rsid w:val="00AB5AC2"/>
    <w:rsid w:val="00AB6600"/>
    <w:rsid w:val="00AB6F50"/>
    <w:rsid w:val="00AB7641"/>
    <w:rsid w:val="00AC1310"/>
    <w:rsid w:val="00AC2B26"/>
    <w:rsid w:val="00AC2BBF"/>
    <w:rsid w:val="00AC3539"/>
    <w:rsid w:val="00AC35D6"/>
    <w:rsid w:val="00AC4183"/>
    <w:rsid w:val="00AC4A83"/>
    <w:rsid w:val="00AC4B9E"/>
    <w:rsid w:val="00AC6819"/>
    <w:rsid w:val="00AC76B8"/>
    <w:rsid w:val="00AC7718"/>
    <w:rsid w:val="00AD037A"/>
    <w:rsid w:val="00AD0585"/>
    <w:rsid w:val="00AD0E21"/>
    <w:rsid w:val="00AD11A1"/>
    <w:rsid w:val="00AD3898"/>
    <w:rsid w:val="00AD4ED5"/>
    <w:rsid w:val="00AD5297"/>
    <w:rsid w:val="00AD60F1"/>
    <w:rsid w:val="00AD6E0C"/>
    <w:rsid w:val="00AD7D24"/>
    <w:rsid w:val="00AE029A"/>
    <w:rsid w:val="00AE0AEE"/>
    <w:rsid w:val="00AE0E3E"/>
    <w:rsid w:val="00AE101B"/>
    <w:rsid w:val="00AE1198"/>
    <w:rsid w:val="00AE17A8"/>
    <w:rsid w:val="00AE1F14"/>
    <w:rsid w:val="00AE31A9"/>
    <w:rsid w:val="00AE3986"/>
    <w:rsid w:val="00AE4417"/>
    <w:rsid w:val="00AE5426"/>
    <w:rsid w:val="00AE66D4"/>
    <w:rsid w:val="00AE67A1"/>
    <w:rsid w:val="00AE6CDD"/>
    <w:rsid w:val="00AE6E7F"/>
    <w:rsid w:val="00AE724D"/>
    <w:rsid w:val="00AE7574"/>
    <w:rsid w:val="00AF0070"/>
    <w:rsid w:val="00AF0263"/>
    <w:rsid w:val="00AF0288"/>
    <w:rsid w:val="00AF0A6D"/>
    <w:rsid w:val="00AF1200"/>
    <w:rsid w:val="00AF1F29"/>
    <w:rsid w:val="00AF2508"/>
    <w:rsid w:val="00AF470C"/>
    <w:rsid w:val="00AF4DCC"/>
    <w:rsid w:val="00B02304"/>
    <w:rsid w:val="00B0250E"/>
    <w:rsid w:val="00B0277B"/>
    <w:rsid w:val="00B0352C"/>
    <w:rsid w:val="00B0354B"/>
    <w:rsid w:val="00B054B7"/>
    <w:rsid w:val="00B06086"/>
    <w:rsid w:val="00B063A4"/>
    <w:rsid w:val="00B069CD"/>
    <w:rsid w:val="00B06C14"/>
    <w:rsid w:val="00B074BB"/>
    <w:rsid w:val="00B074FC"/>
    <w:rsid w:val="00B1059A"/>
    <w:rsid w:val="00B10A70"/>
    <w:rsid w:val="00B10BF0"/>
    <w:rsid w:val="00B11995"/>
    <w:rsid w:val="00B11C5B"/>
    <w:rsid w:val="00B11DA9"/>
    <w:rsid w:val="00B12848"/>
    <w:rsid w:val="00B12CBC"/>
    <w:rsid w:val="00B13B1B"/>
    <w:rsid w:val="00B13FFB"/>
    <w:rsid w:val="00B1481C"/>
    <w:rsid w:val="00B167DD"/>
    <w:rsid w:val="00B17AC7"/>
    <w:rsid w:val="00B20591"/>
    <w:rsid w:val="00B21938"/>
    <w:rsid w:val="00B21A68"/>
    <w:rsid w:val="00B21D6F"/>
    <w:rsid w:val="00B21F0F"/>
    <w:rsid w:val="00B23978"/>
    <w:rsid w:val="00B239FA"/>
    <w:rsid w:val="00B240C2"/>
    <w:rsid w:val="00B24E07"/>
    <w:rsid w:val="00B25BC4"/>
    <w:rsid w:val="00B25DB1"/>
    <w:rsid w:val="00B26293"/>
    <w:rsid w:val="00B3064C"/>
    <w:rsid w:val="00B309C0"/>
    <w:rsid w:val="00B30A32"/>
    <w:rsid w:val="00B30F9C"/>
    <w:rsid w:val="00B31B55"/>
    <w:rsid w:val="00B31CEF"/>
    <w:rsid w:val="00B31FAE"/>
    <w:rsid w:val="00B3350E"/>
    <w:rsid w:val="00B3354F"/>
    <w:rsid w:val="00B33F76"/>
    <w:rsid w:val="00B342D2"/>
    <w:rsid w:val="00B35133"/>
    <w:rsid w:val="00B36637"/>
    <w:rsid w:val="00B36A2D"/>
    <w:rsid w:val="00B36B3E"/>
    <w:rsid w:val="00B3704A"/>
    <w:rsid w:val="00B37981"/>
    <w:rsid w:val="00B406EF"/>
    <w:rsid w:val="00B409A9"/>
    <w:rsid w:val="00B41826"/>
    <w:rsid w:val="00B418A2"/>
    <w:rsid w:val="00B4213B"/>
    <w:rsid w:val="00B4226E"/>
    <w:rsid w:val="00B440ED"/>
    <w:rsid w:val="00B44A3E"/>
    <w:rsid w:val="00B44B99"/>
    <w:rsid w:val="00B453BD"/>
    <w:rsid w:val="00B460D2"/>
    <w:rsid w:val="00B46947"/>
    <w:rsid w:val="00B46FE8"/>
    <w:rsid w:val="00B470AC"/>
    <w:rsid w:val="00B4785A"/>
    <w:rsid w:val="00B47E22"/>
    <w:rsid w:val="00B506CF"/>
    <w:rsid w:val="00B51134"/>
    <w:rsid w:val="00B514A4"/>
    <w:rsid w:val="00B51613"/>
    <w:rsid w:val="00B51B51"/>
    <w:rsid w:val="00B52E80"/>
    <w:rsid w:val="00B53C6A"/>
    <w:rsid w:val="00B553B0"/>
    <w:rsid w:val="00B56A6B"/>
    <w:rsid w:val="00B576F4"/>
    <w:rsid w:val="00B57D98"/>
    <w:rsid w:val="00B61C7F"/>
    <w:rsid w:val="00B62E94"/>
    <w:rsid w:val="00B63FE7"/>
    <w:rsid w:val="00B64160"/>
    <w:rsid w:val="00B658DC"/>
    <w:rsid w:val="00B664C2"/>
    <w:rsid w:val="00B66B52"/>
    <w:rsid w:val="00B67BFE"/>
    <w:rsid w:val="00B67E9F"/>
    <w:rsid w:val="00B70245"/>
    <w:rsid w:val="00B7269F"/>
    <w:rsid w:val="00B72F7D"/>
    <w:rsid w:val="00B73A59"/>
    <w:rsid w:val="00B74414"/>
    <w:rsid w:val="00B74DB8"/>
    <w:rsid w:val="00B7506C"/>
    <w:rsid w:val="00B753DD"/>
    <w:rsid w:val="00B754B4"/>
    <w:rsid w:val="00B76157"/>
    <w:rsid w:val="00B768EB"/>
    <w:rsid w:val="00B76F31"/>
    <w:rsid w:val="00B77015"/>
    <w:rsid w:val="00B77933"/>
    <w:rsid w:val="00B77E51"/>
    <w:rsid w:val="00B8110B"/>
    <w:rsid w:val="00B832CD"/>
    <w:rsid w:val="00B8397E"/>
    <w:rsid w:val="00B84EFD"/>
    <w:rsid w:val="00B84F6E"/>
    <w:rsid w:val="00B861DE"/>
    <w:rsid w:val="00B871F7"/>
    <w:rsid w:val="00B87536"/>
    <w:rsid w:val="00B90205"/>
    <w:rsid w:val="00B90833"/>
    <w:rsid w:val="00B90E57"/>
    <w:rsid w:val="00B91A1F"/>
    <w:rsid w:val="00B91A55"/>
    <w:rsid w:val="00B9298E"/>
    <w:rsid w:val="00B92E2C"/>
    <w:rsid w:val="00B930B0"/>
    <w:rsid w:val="00B93711"/>
    <w:rsid w:val="00B9377F"/>
    <w:rsid w:val="00B937F1"/>
    <w:rsid w:val="00B94407"/>
    <w:rsid w:val="00B946AE"/>
    <w:rsid w:val="00B9470D"/>
    <w:rsid w:val="00B9470F"/>
    <w:rsid w:val="00B9475E"/>
    <w:rsid w:val="00B947D7"/>
    <w:rsid w:val="00B94901"/>
    <w:rsid w:val="00B94B2B"/>
    <w:rsid w:val="00B94EE3"/>
    <w:rsid w:val="00B95649"/>
    <w:rsid w:val="00B9569B"/>
    <w:rsid w:val="00B9580E"/>
    <w:rsid w:val="00B95F84"/>
    <w:rsid w:val="00B96693"/>
    <w:rsid w:val="00B97319"/>
    <w:rsid w:val="00B97582"/>
    <w:rsid w:val="00B97A43"/>
    <w:rsid w:val="00BA0317"/>
    <w:rsid w:val="00BA0DC9"/>
    <w:rsid w:val="00BA11BD"/>
    <w:rsid w:val="00BA1323"/>
    <w:rsid w:val="00BA1852"/>
    <w:rsid w:val="00BA26C6"/>
    <w:rsid w:val="00BA294D"/>
    <w:rsid w:val="00BA29AE"/>
    <w:rsid w:val="00BA2A64"/>
    <w:rsid w:val="00BA32AB"/>
    <w:rsid w:val="00BA4560"/>
    <w:rsid w:val="00BA4993"/>
    <w:rsid w:val="00BA4CA1"/>
    <w:rsid w:val="00BA4F1D"/>
    <w:rsid w:val="00BA50A7"/>
    <w:rsid w:val="00BA553B"/>
    <w:rsid w:val="00BA5C1B"/>
    <w:rsid w:val="00BA6BC1"/>
    <w:rsid w:val="00BA720D"/>
    <w:rsid w:val="00BA7405"/>
    <w:rsid w:val="00BA7C33"/>
    <w:rsid w:val="00BB0D77"/>
    <w:rsid w:val="00BB4703"/>
    <w:rsid w:val="00BB587B"/>
    <w:rsid w:val="00BB59C4"/>
    <w:rsid w:val="00BB603A"/>
    <w:rsid w:val="00BB61FD"/>
    <w:rsid w:val="00BB6A87"/>
    <w:rsid w:val="00BB6F6B"/>
    <w:rsid w:val="00BB6FEA"/>
    <w:rsid w:val="00BB724E"/>
    <w:rsid w:val="00BC163E"/>
    <w:rsid w:val="00BC1E02"/>
    <w:rsid w:val="00BC1F2B"/>
    <w:rsid w:val="00BC267A"/>
    <w:rsid w:val="00BC2A6B"/>
    <w:rsid w:val="00BC39FE"/>
    <w:rsid w:val="00BC3A76"/>
    <w:rsid w:val="00BC3A8B"/>
    <w:rsid w:val="00BC3D75"/>
    <w:rsid w:val="00BC407E"/>
    <w:rsid w:val="00BC535C"/>
    <w:rsid w:val="00BC5604"/>
    <w:rsid w:val="00BC67DA"/>
    <w:rsid w:val="00BC6E7A"/>
    <w:rsid w:val="00BD1125"/>
    <w:rsid w:val="00BD13A4"/>
    <w:rsid w:val="00BD16F0"/>
    <w:rsid w:val="00BD18AD"/>
    <w:rsid w:val="00BD1A7F"/>
    <w:rsid w:val="00BD2B6F"/>
    <w:rsid w:val="00BD4EC9"/>
    <w:rsid w:val="00BD61AB"/>
    <w:rsid w:val="00BD64CE"/>
    <w:rsid w:val="00BD6B2A"/>
    <w:rsid w:val="00BE164C"/>
    <w:rsid w:val="00BE220B"/>
    <w:rsid w:val="00BE22A8"/>
    <w:rsid w:val="00BE250C"/>
    <w:rsid w:val="00BE27F3"/>
    <w:rsid w:val="00BE2E45"/>
    <w:rsid w:val="00BE3AC9"/>
    <w:rsid w:val="00BE409B"/>
    <w:rsid w:val="00BE4401"/>
    <w:rsid w:val="00BE459B"/>
    <w:rsid w:val="00BE4D26"/>
    <w:rsid w:val="00BE584C"/>
    <w:rsid w:val="00BE5E8F"/>
    <w:rsid w:val="00BE6621"/>
    <w:rsid w:val="00BE7ED8"/>
    <w:rsid w:val="00BF05AF"/>
    <w:rsid w:val="00BF0CCB"/>
    <w:rsid w:val="00BF0DE3"/>
    <w:rsid w:val="00BF1405"/>
    <w:rsid w:val="00BF1943"/>
    <w:rsid w:val="00BF2334"/>
    <w:rsid w:val="00BF2A3C"/>
    <w:rsid w:val="00BF2B49"/>
    <w:rsid w:val="00BF311A"/>
    <w:rsid w:val="00BF357E"/>
    <w:rsid w:val="00BF3AF6"/>
    <w:rsid w:val="00BF3B26"/>
    <w:rsid w:val="00BF4D15"/>
    <w:rsid w:val="00BF5D87"/>
    <w:rsid w:val="00BF5E8F"/>
    <w:rsid w:val="00BF659D"/>
    <w:rsid w:val="00BF673E"/>
    <w:rsid w:val="00BF7C38"/>
    <w:rsid w:val="00C0006B"/>
    <w:rsid w:val="00C00486"/>
    <w:rsid w:val="00C00C3E"/>
    <w:rsid w:val="00C00CB9"/>
    <w:rsid w:val="00C01153"/>
    <w:rsid w:val="00C020D6"/>
    <w:rsid w:val="00C02B81"/>
    <w:rsid w:val="00C02E4E"/>
    <w:rsid w:val="00C031BA"/>
    <w:rsid w:val="00C033CD"/>
    <w:rsid w:val="00C0423E"/>
    <w:rsid w:val="00C050B8"/>
    <w:rsid w:val="00C0556C"/>
    <w:rsid w:val="00C05CDB"/>
    <w:rsid w:val="00C06573"/>
    <w:rsid w:val="00C06F97"/>
    <w:rsid w:val="00C10BD0"/>
    <w:rsid w:val="00C122D3"/>
    <w:rsid w:val="00C1323A"/>
    <w:rsid w:val="00C13685"/>
    <w:rsid w:val="00C13A26"/>
    <w:rsid w:val="00C13B49"/>
    <w:rsid w:val="00C16FA1"/>
    <w:rsid w:val="00C17518"/>
    <w:rsid w:val="00C17733"/>
    <w:rsid w:val="00C2013E"/>
    <w:rsid w:val="00C207AB"/>
    <w:rsid w:val="00C2154E"/>
    <w:rsid w:val="00C22CC9"/>
    <w:rsid w:val="00C22FB5"/>
    <w:rsid w:val="00C27EC9"/>
    <w:rsid w:val="00C304EC"/>
    <w:rsid w:val="00C30654"/>
    <w:rsid w:val="00C3089E"/>
    <w:rsid w:val="00C32577"/>
    <w:rsid w:val="00C325DE"/>
    <w:rsid w:val="00C33711"/>
    <w:rsid w:val="00C33E73"/>
    <w:rsid w:val="00C33F03"/>
    <w:rsid w:val="00C352A5"/>
    <w:rsid w:val="00C36656"/>
    <w:rsid w:val="00C4060F"/>
    <w:rsid w:val="00C41045"/>
    <w:rsid w:val="00C4266A"/>
    <w:rsid w:val="00C42E73"/>
    <w:rsid w:val="00C43483"/>
    <w:rsid w:val="00C43F60"/>
    <w:rsid w:val="00C4463E"/>
    <w:rsid w:val="00C44670"/>
    <w:rsid w:val="00C45185"/>
    <w:rsid w:val="00C465F4"/>
    <w:rsid w:val="00C468DE"/>
    <w:rsid w:val="00C46BD3"/>
    <w:rsid w:val="00C47468"/>
    <w:rsid w:val="00C50639"/>
    <w:rsid w:val="00C5073C"/>
    <w:rsid w:val="00C50DA9"/>
    <w:rsid w:val="00C51FFA"/>
    <w:rsid w:val="00C5217A"/>
    <w:rsid w:val="00C5237D"/>
    <w:rsid w:val="00C52474"/>
    <w:rsid w:val="00C52F6F"/>
    <w:rsid w:val="00C53191"/>
    <w:rsid w:val="00C539BD"/>
    <w:rsid w:val="00C53B7C"/>
    <w:rsid w:val="00C557D7"/>
    <w:rsid w:val="00C55CA7"/>
    <w:rsid w:val="00C56C68"/>
    <w:rsid w:val="00C5738C"/>
    <w:rsid w:val="00C62BA1"/>
    <w:rsid w:val="00C62C16"/>
    <w:rsid w:val="00C6395B"/>
    <w:rsid w:val="00C64CB2"/>
    <w:rsid w:val="00C6522F"/>
    <w:rsid w:val="00C65ABF"/>
    <w:rsid w:val="00C66564"/>
    <w:rsid w:val="00C6781E"/>
    <w:rsid w:val="00C70A71"/>
    <w:rsid w:val="00C70E06"/>
    <w:rsid w:val="00C7154E"/>
    <w:rsid w:val="00C723DC"/>
    <w:rsid w:val="00C7274E"/>
    <w:rsid w:val="00C73A2C"/>
    <w:rsid w:val="00C73FB5"/>
    <w:rsid w:val="00C750B8"/>
    <w:rsid w:val="00C75E95"/>
    <w:rsid w:val="00C76B5D"/>
    <w:rsid w:val="00C76C38"/>
    <w:rsid w:val="00C775DC"/>
    <w:rsid w:val="00C778BB"/>
    <w:rsid w:val="00C77E73"/>
    <w:rsid w:val="00C80B12"/>
    <w:rsid w:val="00C80D91"/>
    <w:rsid w:val="00C834A1"/>
    <w:rsid w:val="00C84365"/>
    <w:rsid w:val="00C847D9"/>
    <w:rsid w:val="00C8539A"/>
    <w:rsid w:val="00C85966"/>
    <w:rsid w:val="00C8602F"/>
    <w:rsid w:val="00C86CFB"/>
    <w:rsid w:val="00C86DBA"/>
    <w:rsid w:val="00C87129"/>
    <w:rsid w:val="00C87270"/>
    <w:rsid w:val="00C874A9"/>
    <w:rsid w:val="00C90166"/>
    <w:rsid w:val="00C909FC"/>
    <w:rsid w:val="00C91315"/>
    <w:rsid w:val="00C92264"/>
    <w:rsid w:val="00C9257D"/>
    <w:rsid w:val="00C9299D"/>
    <w:rsid w:val="00C930EB"/>
    <w:rsid w:val="00C9350B"/>
    <w:rsid w:val="00C93B57"/>
    <w:rsid w:val="00C945E4"/>
    <w:rsid w:val="00C94734"/>
    <w:rsid w:val="00C95B25"/>
    <w:rsid w:val="00C96712"/>
    <w:rsid w:val="00C96713"/>
    <w:rsid w:val="00C96A33"/>
    <w:rsid w:val="00C97B33"/>
    <w:rsid w:val="00CA03E0"/>
    <w:rsid w:val="00CA09E1"/>
    <w:rsid w:val="00CA127D"/>
    <w:rsid w:val="00CA1B1B"/>
    <w:rsid w:val="00CA1E29"/>
    <w:rsid w:val="00CA3F2C"/>
    <w:rsid w:val="00CA48F0"/>
    <w:rsid w:val="00CA654C"/>
    <w:rsid w:val="00CA6C41"/>
    <w:rsid w:val="00CA6CAA"/>
    <w:rsid w:val="00CA6EF1"/>
    <w:rsid w:val="00CA6F4D"/>
    <w:rsid w:val="00CA715D"/>
    <w:rsid w:val="00CA7683"/>
    <w:rsid w:val="00CB07AB"/>
    <w:rsid w:val="00CB0929"/>
    <w:rsid w:val="00CB1126"/>
    <w:rsid w:val="00CB1A61"/>
    <w:rsid w:val="00CB221C"/>
    <w:rsid w:val="00CB28AD"/>
    <w:rsid w:val="00CB47A7"/>
    <w:rsid w:val="00CB50E4"/>
    <w:rsid w:val="00CB59FE"/>
    <w:rsid w:val="00CB6132"/>
    <w:rsid w:val="00CB716A"/>
    <w:rsid w:val="00CB7222"/>
    <w:rsid w:val="00CB73AF"/>
    <w:rsid w:val="00CC043F"/>
    <w:rsid w:val="00CC0602"/>
    <w:rsid w:val="00CC077C"/>
    <w:rsid w:val="00CC124F"/>
    <w:rsid w:val="00CC1C9F"/>
    <w:rsid w:val="00CC1D8E"/>
    <w:rsid w:val="00CC2003"/>
    <w:rsid w:val="00CC2DF5"/>
    <w:rsid w:val="00CC3A52"/>
    <w:rsid w:val="00CC5122"/>
    <w:rsid w:val="00CC6233"/>
    <w:rsid w:val="00CC69CD"/>
    <w:rsid w:val="00CD08D4"/>
    <w:rsid w:val="00CD16A2"/>
    <w:rsid w:val="00CD19B4"/>
    <w:rsid w:val="00CD4839"/>
    <w:rsid w:val="00CD48DC"/>
    <w:rsid w:val="00CD48DF"/>
    <w:rsid w:val="00CD6193"/>
    <w:rsid w:val="00CD665A"/>
    <w:rsid w:val="00CD6682"/>
    <w:rsid w:val="00CD6DA1"/>
    <w:rsid w:val="00CD77D6"/>
    <w:rsid w:val="00CE0B45"/>
    <w:rsid w:val="00CE0F68"/>
    <w:rsid w:val="00CE18BE"/>
    <w:rsid w:val="00CE2029"/>
    <w:rsid w:val="00CE254B"/>
    <w:rsid w:val="00CE2AE2"/>
    <w:rsid w:val="00CE2CBE"/>
    <w:rsid w:val="00CE3563"/>
    <w:rsid w:val="00CE48A0"/>
    <w:rsid w:val="00CE5F1E"/>
    <w:rsid w:val="00CE6486"/>
    <w:rsid w:val="00CE6738"/>
    <w:rsid w:val="00CE6891"/>
    <w:rsid w:val="00CE7806"/>
    <w:rsid w:val="00CF01DC"/>
    <w:rsid w:val="00CF0C82"/>
    <w:rsid w:val="00CF1DFB"/>
    <w:rsid w:val="00CF231D"/>
    <w:rsid w:val="00CF39FD"/>
    <w:rsid w:val="00CF46E9"/>
    <w:rsid w:val="00CF528A"/>
    <w:rsid w:val="00CF6301"/>
    <w:rsid w:val="00D00377"/>
    <w:rsid w:val="00D010E6"/>
    <w:rsid w:val="00D014BD"/>
    <w:rsid w:val="00D019A5"/>
    <w:rsid w:val="00D02135"/>
    <w:rsid w:val="00D0269B"/>
    <w:rsid w:val="00D0274C"/>
    <w:rsid w:val="00D027E7"/>
    <w:rsid w:val="00D02FBA"/>
    <w:rsid w:val="00D04652"/>
    <w:rsid w:val="00D052C2"/>
    <w:rsid w:val="00D06468"/>
    <w:rsid w:val="00D0727D"/>
    <w:rsid w:val="00D079BA"/>
    <w:rsid w:val="00D07E5C"/>
    <w:rsid w:val="00D10138"/>
    <w:rsid w:val="00D101B9"/>
    <w:rsid w:val="00D1092E"/>
    <w:rsid w:val="00D10C57"/>
    <w:rsid w:val="00D11267"/>
    <w:rsid w:val="00D116BF"/>
    <w:rsid w:val="00D118BF"/>
    <w:rsid w:val="00D11B33"/>
    <w:rsid w:val="00D11FDD"/>
    <w:rsid w:val="00D12579"/>
    <w:rsid w:val="00D129F0"/>
    <w:rsid w:val="00D139D8"/>
    <w:rsid w:val="00D161B7"/>
    <w:rsid w:val="00D163CB"/>
    <w:rsid w:val="00D16AAD"/>
    <w:rsid w:val="00D200F3"/>
    <w:rsid w:val="00D201C9"/>
    <w:rsid w:val="00D2282D"/>
    <w:rsid w:val="00D228E9"/>
    <w:rsid w:val="00D22AFF"/>
    <w:rsid w:val="00D22B03"/>
    <w:rsid w:val="00D22EF7"/>
    <w:rsid w:val="00D237AD"/>
    <w:rsid w:val="00D239B8"/>
    <w:rsid w:val="00D23C4F"/>
    <w:rsid w:val="00D245C5"/>
    <w:rsid w:val="00D2474F"/>
    <w:rsid w:val="00D247DA"/>
    <w:rsid w:val="00D247F1"/>
    <w:rsid w:val="00D24854"/>
    <w:rsid w:val="00D24C5B"/>
    <w:rsid w:val="00D26E9B"/>
    <w:rsid w:val="00D30B3A"/>
    <w:rsid w:val="00D30C3C"/>
    <w:rsid w:val="00D317FB"/>
    <w:rsid w:val="00D31E6F"/>
    <w:rsid w:val="00D3290D"/>
    <w:rsid w:val="00D329CC"/>
    <w:rsid w:val="00D32BD5"/>
    <w:rsid w:val="00D32C30"/>
    <w:rsid w:val="00D33182"/>
    <w:rsid w:val="00D34011"/>
    <w:rsid w:val="00D34483"/>
    <w:rsid w:val="00D349AD"/>
    <w:rsid w:val="00D355B3"/>
    <w:rsid w:val="00D36638"/>
    <w:rsid w:val="00D36BA0"/>
    <w:rsid w:val="00D37213"/>
    <w:rsid w:val="00D4120F"/>
    <w:rsid w:val="00D41420"/>
    <w:rsid w:val="00D414B0"/>
    <w:rsid w:val="00D42C69"/>
    <w:rsid w:val="00D451A7"/>
    <w:rsid w:val="00D4581C"/>
    <w:rsid w:val="00D45944"/>
    <w:rsid w:val="00D464E1"/>
    <w:rsid w:val="00D465EB"/>
    <w:rsid w:val="00D466FF"/>
    <w:rsid w:val="00D46A82"/>
    <w:rsid w:val="00D473DB"/>
    <w:rsid w:val="00D4785E"/>
    <w:rsid w:val="00D47B36"/>
    <w:rsid w:val="00D47EB5"/>
    <w:rsid w:val="00D50780"/>
    <w:rsid w:val="00D5146C"/>
    <w:rsid w:val="00D5235F"/>
    <w:rsid w:val="00D523E7"/>
    <w:rsid w:val="00D539B4"/>
    <w:rsid w:val="00D551A1"/>
    <w:rsid w:val="00D55CF4"/>
    <w:rsid w:val="00D56342"/>
    <w:rsid w:val="00D5651B"/>
    <w:rsid w:val="00D569D4"/>
    <w:rsid w:val="00D57085"/>
    <w:rsid w:val="00D573CA"/>
    <w:rsid w:val="00D574BA"/>
    <w:rsid w:val="00D57E44"/>
    <w:rsid w:val="00D57ECC"/>
    <w:rsid w:val="00D6092B"/>
    <w:rsid w:val="00D61D4B"/>
    <w:rsid w:val="00D620CB"/>
    <w:rsid w:val="00D6249C"/>
    <w:rsid w:val="00D63058"/>
    <w:rsid w:val="00D631FD"/>
    <w:rsid w:val="00D63E6F"/>
    <w:rsid w:val="00D6411D"/>
    <w:rsid w:val="00D64163"/>
    <w:rsid w:val="00D643AC"/>
    <w:rsid w:val="00D648A2"/>
    <w:rsid w:val="00D65E5F"/>
    <w:rsid w:val="00D66264"/>
    <w:rsid w:val="00D677FE"/>
    <w:rsid w:val="00D702DE"/>
    <w:rsid w:val="00D721C7"/>
    <w:rsid w:val="00D72512"/>
    <w:rsid w:val="00D73872"/>
    <w:rsid w:val="00D74BC0"/>
    <w:rsid w:val="00D7739A"/>
    <w:rsid w:val="00D77EEC"/>
    <w:rsid w:val="00D80583"/>
    <w:rsid w:val="00D81245"/>
    <w:rsid w:val="00D81469"/>
    <w:rsid w:val="00D81A44"/>
    <w:rsid w:val="00D820C1"/>
    <w:rsid w:val="00D826BE"/>
    <w:rsid w:val="00D827FF"/>
    <w:rsid w:val="00D833AE"/>
    <w:rsid w:val="00D85210"/>
    <w:rsid w:val="00D85D25"/>
    <w:rsid w:val="00D863E3"/>
    <w:rsid w:val="00D86611"/>
    <w:rsid w:val="00D8786F"/>
    <w:rsid w:val="00D87E28"/>
    <w:rsid w:val="00D904ED"/>
    <w:rsid w:val="00D9069D"/>
    <w:rsid w:val="00D909AF"/>
    <w:rsid w:val="00D91286"/>
    <w:rsid w:val="00D91619"/>
    <w:rsid w:val="00D93283"/>
    <w:rsid w:val="00D936C5"/>
    <w:rsid w:val="00D96376"/>
    <w:rsid w:val="00D97B63"/>
    <w:rsid w:val="00DA00BD"/>
    <w:rsid w:val="00DA0998"/>
    <w:rsid w:val="00DA1839"/>
    <w:rsid w:val="00DA1A76"/>
    <w:rsid w:val="00DA31B2"/>
    <w:rsid w:val="00DA6E3C"/>
    <w:rsid w:val="00DA799A"/>
    <w:rsid w:val="00DA7C4C"/>
    <w:rsid w:val="00DA7CE6"/>
    <w:rsid w:val="00DB0778"/>
    <w:rsid w:val="00DB10C6"/>
    <w:rsid w:val="00DB1F86"/>
    <w:rsid w:val="00DB2CB4"/>
    <w:rsid w:val="00DB3BD0"/>
    <w:rsid w:val="00DB3F04"/>
    <w:rsid w:val="00DB4623"/>
    <w:rsid w:val="00DB4F6A"/>
    <w:rsid w:val="00DB5409"/>
    <w:rsid w:val="00DB5D14"/>
    <w:rsid w:val="00DB6541"/>
    <w:rsid w:val="00DB6E0C"/>
    <w:rsid w:val="00DB73D0"/>
    <w:rsid w:val="00DB780D"/>
    <w:rsid w:val="00DB7B78"/>
    <w:rsid w:val="00DC08BB"/>
    <w:rsid w:val="00DC0CD3"/>
    <w:rsid w:val="00DC1A27"/>
    <w:rsid w:val="00DC1B7A"/>
    <w:rsid w:val="00DC1CF9"/>
    <w:rsid w:val="00DC2A37"/>
    <w:rsid w:val="00DC2B23"/>
    <w:rsid w:val="00DC2F13"/>
    <w:rsid w:val="00DC351D"/>
    <w:rsid w:val="00DC371A"/>
    <w:rsid w:val="00DC3831"/>
    <w:rsid w:val="00DC3A77"/>
    <w:rsid w:val="00DC3CD6"/>
    <w:rsid w:val="00DC3D2C"/>
    <w:rsid w:val="00DC410A"/>
    <w:rsid w:val="00DC44F4"/>
    <w:rsid w:val="00DC454F"/>
    <w:rsid w:val="00DC501B"/>
    <w:rsid w:val="00DC5287"/>
    <w:rsid w:val="00DC6078"/>
    <w:rsid w:val="00DC632B"/>
    <w:rsid w:val="00DC6824"/>
    <w:rsid w:val="00DC7048"/>
    <w:rsid w:val="00DC7455"/>
    <w:rsid w:val="00DD1C2C"/>
    <w:rsid w:val="00DD3029"/>
    <w:rsid w:val="00DD3673"/>
    <w:rsid w:val="00DD3DB3"/>
    <w:rsid w:val="00DD446A"/>
    <w:rsid w:val="00DD4A7A"/>
    <w:rsid w:val="00DD4F41"/>
    <w:rsid w:val="00DD568A"/>
    <w:rsid w:val="00DD573A"/>
    <w:rsid w:val="00DD61B8"/>
    <w:rsid w:val="00DD7630"/>
    <w:rsid w:val="00DE0023"/>
    <w:rsid w:val="00DE0658"/>
    <w:rsid w:val="00DE0B3B"/>
    <w:rsid w:val="00DE2C70"/>
    <w:rsid w:val="00DE34EB"/>
    <w:rsid w:val="00DE3C06"/>
    <w:rsid w:val="00DE3C55"/>
    <w:rsid w:val="00DE42DD"/>
    <w:rsid w:val="00DE4305"/>
    <w:rsid w:val="00DE4A16"/>
    <w:rsid w:val="00DE54F8"/>
    <w:rsid w:val="00DE5F91"/>
    <w:rsid w:val="00DE6315"/>
    <w:rsid w:val="00DE6633"/>
    <w:rsid w:val="00DE6CFD"/>
    <w:rsid w:val="00DE7CF5"/>
    <w:rsid w:val="00DE7E87"/>
    <w:rsid w:val="00DF0312"/>
    <w:rsid w:val="00DF067D"/>
    <w:rsid w:val="00DF0ABA"/>
    <w:rsid w:val="00DF0BCC"/>
    <w:rsid w:val="00DF0F9D"/>
    <w:rsid w:val="00DF1CEC"/>
    <w:rsid w:val="00DF1E12"/>
    <w:rsid w:val="00DF22EB"/>
    <w:rsid w:val="00DF2769"/>
    <w:rsid w:val="00DF3436"/>
    <w:rsid w:val="00DF39D4"/>
    <w:rsid w:val="00DF5306"/>
    <w:rsid w:val="00DF5569"/>
    <w:rsid w:val="00DF5C9C"/>
    <w:rsid w:val="00DF6AA5"/>
    <w:rsid w:val="00DF6C05"/>
    <w:rsid w:val="00E0036F"/>
    <w:rsid w:val="00E005A3"/>
    <w:rsid w:val="00E00C8F"/>
    <w:rsid w:val="00E018DA"/>
    <w:rsid w:val="00E033AB"/>
    <w:rsid w:val="00E0343E"/>
    <w:rsid w:val="00E03AA3"/>
    <w:rsid w:val="00E03B00"/>
    <w:rsid w:val="00E04C77"/>
    <w:rsid w:val="00E057B3"/>
    <w:rsid w:val="00E06051"/>
    <w:rsid w:val="00E06399"/>
    <w:rsid w:val="00E067F9"/>
    <w:rsid w:val="00E06DB4"/>
    <w:rsid w:val="00E06E57"/>
    <w:rsid w:val="00E07D0A"/>
    <w:rsid w:val="00E12C38"/>
    <w:rsid w:val="00E1336F"/>
    <w:rsid w:val="00E14047"/>
    <w:rsid w:val="00E140F5"/>
    <w:rsid w:val="00E14A1E"/>
    <w:rsid w:val="00E14DA0"/>
    <w:rsid w:val="00E151F7"/>
    <w:rsid w:val="00E15A99"/>
    <w:rsid w:val="00E15BCE"/>
    <w:rsid w:val="00E165DC"/>
    <w:rsid w:val="00E16A61"/>
    <w:rsid w:val="00E16B11"/>
    <w:rsid w:val="00E2147D"/>
    <w:rsid w:val="00E215D9"/>
    <w:rsid w:val="00E21C56"/>
    <w:rsid w:val="00E21CE5"/>
    <w:rsid w:val="00E21E10"/>
    <w:rsid w:val="00E23F9A"/>
    <w:rsid w:val="00E252B9"/>
    <w:rsid w:val="00E32948"/>
    <w:rsid w:val="00E3359D"/>
    <w:rsid w:val="00E33B04"/>
    <w:rsid w:val="00E35195"/>
    <w:rsid w:val="00E364E8"/>
    <w:rsid w:val="00E36C0E"/>
    <w:rsid w:val="00E40B89"/>
    <w:rsid w:val="00E424C7"/>
    <w:rsid w:val="00E42D2D"/>
    <w:rsid w:val="00E42E6C"/>
    <w:rsid w:val="00E43013"/>
    <w:rsid w:val="00E4365F"/>
    <w:rsid w:val="00E43A5F"/>
    <w:rsid w:val="00E44E9F"/>
    <w:rsid w:val="00E45ACA"/>
    <w:rsid w:val="00E46BC2"/>
    <w:rsid w:val="00E46D5B"/>
    <w:rsid w:val="00E47CD1"/>
    <w:rsid w:val="00E47DCD"/>
    <w:rsid w:val="00E47FFC"/>
    <w:rsid w:val="00E5096E"/>
    <w:rsid w:val="00E514F0"/>
    <w:rsid w:val="00E51A24"/>
    <w:rsid w:val="00E51AF7"/>
    <w:rsid w:val="00E52062"/>
    <w:rsid w:val="00E530B1"/>
    <w:rsid w:val="00E532B1"/>
    <w:rsid w:val="00E532D1"/>
    <w:rsid w:val="00E53542"/>
    <w:rsid w:val="00E53F74"/>
    <w:rsid w:val="00E54A89"/>
    <w:rsid w:val="00E54C4B"/>
    <w:rsid w:val="00E5533F"/>
    <w:rsid w:val="00E55416"/>
    <w:rsid w:val="00E56458"/>
    <w:rsid w:val="00E57493"/>
    <w:rsid w:val="00E579E8"/>
    <w:rsid w:val="00E60601"/>
    <w:rsid w:val="00E6072C"/>
    <w:rsid w:val="00E609FF"/>
    <w:rsid w:val="00E61628"/>
    <w:rsid w:val="00E61824"/>
    <w:rsid w:val="00E61C2C"/>
    <w:rsid w:val="00E61CC8"/>
    <w:rsid w:val="00E623C0"/>
    <w:rsid w:val="00E624A0"/>
    <w:rsid w:val="00E6252D"/>
    <w:rsid w:val="00E625A7"/>
    <w:rsid w:val="00E626BB"/>
    <w:rsid w:val="00E637B8"/>
    <w:rsid w:val="00E63C2D"/>
    <w:rsid w:val="00E64AFD"/>
    <w:rsid w:val="00E6571C"/>
    <w:rsid w:val="00E65BB3"/>
    <w:rsid w:val="00E66BFD"/>
    <w:rsid w:val="00E67108"/>
    <w:rsid w:val="00E67190"/>
    <w:rsid w:val="00E6761C"/>
    <w:rsid w:val="00E708BA"/>
    <w:rsid w:val="00E70CF5"/>
    <w:rsid w:val="00E722E4"/>
    <w:rsid w:val="00E723C2"/>
    <w:rsid w:val="00E72527"/>
    <w:rsid w:val="00E72953"/>
    <w:rsid w:val="00E743EB"/>
    <w:rsid w:val="00E74BAB"/>
    <w:rsid w:val="00E750DF"/>
    <w:rsid w:val="00E754B1"/>
    <w:rsid w:val="00E75613"/>
    <w:rsid w:val="00E77A03"/>
    <w:rsid w:val="00E77F71"/>
    <w:rsid w:val="00E77F90"/>
    <w:rsid w:val="00E80198"/>
    <w:rsid w:val="00E807E7"/>
    <w:rsid w:val="00E809E1"/>
    <w:rsid w:val="00E80DBA"/>
    <w:rsid w:val="00E81136"/>
    <w:rsid w:val="00E814EE"/>
    <w:rsid w:val="00E82123"/>
    <w:rsid w:val="00E83264"/>
    <w:rsid w:val="00E8384C"/>
    <w:rsid w:val="00E83A30"/>
    <w:rsid w:val="00E83DA1"/>
    <w:rsid w:val="00E83EDF"/>
    <w:rsid w:val="00E84420"/>
    <w:rsid w:val="00E84CCD"/>
    <w:rsid w:val="00E84D5F"/>
    <w:rsid w:val="00E8564F"/>
    <w:rsid w:val="00E85F45"/>
    <w:rsid w:val="00E8650B"/>
    <w:rsid w:val="00E87244"/>
    <w:rsid w:val="00E87775"/>
    <w:rsid w:val="00E8787F"/>
    <w:rsid w:val="00E87BD5"/>
    <w:rsid w:val="00E9021F"/>
    <w:rsid w:val="00E90A9C"/>
    <w:rsid w:val="00E90AD3"/>
    <w:rsid w:val="00E90F1B"/>
    <w:rsid w:val="00E91028"/>
    <w:rsid w:val="00E91ADF"/>
    <w:rsid w:val="00E92205"/>
    <w:rsid w:val="00E92D08"/>
    <w:rsid w:val="00E92DE8"/>
    <w:rsid w:val="00E930A2"/>
    <w:rsid w:val="00E938D4"/>
    <w:rsid w:val="00E9495D"/>
    <w:rsid w:val="00E94EDB"/>
    <w:rsid w:val="00E95061"/>
    <w:rsid w:val="00E957D6"/>
    <w:rsid w:val="00E96B5F"/>
    <w:rsid w:val="00E97CD0"/>
    <w:rsid w:val="00EA1B00"/>
    <w:rsid w:val="00EA1ED8"/>
    <w:rsid w:val="00EA2223"/>
    <w:rsid w:val="00EA2D5B"/>
    <w:rsid w:val="00EA2E04"/>
    <w:rsid w:val="00EA2F22"/>
    <w:rsid w:val="00EA32EA"/>
    <w:rsid w:val="00EA363E"/>
    <w:rsid w:val="00EA3C1A"/>
    <w:rsid w:val="00EA3C92"/>
    <w:rsid w:val="00EA3D09"/>
    <w:rsid w:val="00EA41CA"/>
    <w:rsid w:val="00EA4571"/>
    <w:rsid w:val="00EA466F"/>
    <w:rsid w:val="00EA51C4"/>
    <w:rsid w:val="00EA52EF"/>
    <w:rsid w:val="00EA56D6"/>
    <w:rsid w:val="00EA695F"/>
    <w:rsid w:val="00EA6EF6"/>
    <w:rsid w:val="00EA7058"/>
    <w:rsid w:val="00EA7318"/>
    <w:rsid w:val="00EA741E"/>
    <w:rsid w:val="00EA785C"/>
    <w:rsid w:val="00EB00E0"/>
    <w:rsid w:val="00EB1240"/>
    <w:rsid w:val="00EB4A67"/>
    <w:rsid w:val="00EB6160"/>
    <w:rsid w:val="00EC0436"/>
    <w:rsid w:val="00EC1A44"/>
    <w:rsid w:val="00EC1E5F"/>
    <w:rsid w:val="00EC23C0"/>
    <w:rsid w:val="00EC5356"/>
    <w:rsid w:val="00EC5C8B"/>
    <w:rsid w:val="00EC6234"/>
    <w:rsid w:val="00EC6767"/>
    <w:rsid w:val="00EC6EE9"/>
    <w:rsid w:val="00EC77A8"/>
    <w:rsid w:val="00EC7F27"/>
    <w:rsid w:val="00ED0CBC"/>
    <w:rsid w:val="00ED4167"/>
    <w:rsid w:val="00ED5242"/>
    <w:rsid w:val="00ED6060"/>
    <w:rsid w:val="00ED6A0A"/>
    <w:rsid w:val="00ED76E4"/>
    <w:rsid w:val="00ED7956"/>
    <w:rsid w:val="00EE08E8"/>
    <w:rsid w:val="00EE0F3D"/>
    <w:rsid w:val="00EE1384"/>
    <w:rsid w:val="00EE18B0"/>
    <w:rsid w:val="00EE2B60"/>
    <w:rsid w:val="00EE2C86"/>
    <w:rsid w:val="00EE35C3"/>
    <w:rsid w:val="00EE3A43"/>
    <w:rsid w:val="00EE648D"/>
    <w:rsid w:val="00EE6EE6"/>
    <w:rsid w:val="00EE7851"/>
    <w:rsid w:val="00EE7B05"/>
    <w:rsid w:val="00EE7BBD"/>
    <w:rsid w:val="00EE7C4A"/>
    <w:rsid w:val="00EF13DB"/>
    <w:rsid w:val="00EF1430"/>
    <w:rsid w:val="00EF1725"/>
    <w:rsid w:val="00EF1B2C"/>
    <w:rsid w:val="00EF1DF1"/>
    <w:rsid w:val="00EF29F3"/>
    <w:rsid w:val="00EF2EA3"/>
    <w:rsid w:val="00EF3014"/>
    <w:rsid w:val="00EF3050"/>
    <w:rsid w:val="00EF3083"/>
    <w:rsid w:val="00EF45C3"/>
    <w:rsid w:val="00EF4D95"/>
    <w:rsid w:val="00EF6B25"/>
    <w:rsid w:val="00EF6CA3"/>
    <w:rsid w:val="00EF6F8F"/>
    <w:rsid w:val="00EF7314"/>
    <w:rsid w:val="00F0035D"/>
    <w:rsid w:val="00F00A3A"/>
    <w:rsid w:val="00F01BF9"/>
    <w:rsid w:val="00F01DF3"/>
    <w:rsid w:val="00F01F54"/>
    <w:rsid w:val="00F02441"/>
    <w:rsid w:val="00F02706"/>
    <w:rsid w:val="00F029F1"/>
    <w:rsid w:val="00F0381D"/>
    <w:rsid w:val="00F03D1D"/>
    <w:rsid w:val="00F04506"/>
    <w:rsid w:val="00F046DB"/>
    <w:rsid w:val="00F04D2D"/>
    <w:rsid w:val="00F04D43"/>
    <w:rsid w:val="00F05EA1"/>
    <w:rsid w:val="00F05F09"/>
    <w:rsid w:val="00F0688C"/>
    <w:rsid w:val="00F068EB"/>
    <w:rsid w:val="00F10F02"/>
    <w:rsid w:val="00F11E86"/>
    <w:rsid w:val="00F12DE4"/>
    <w:rsid w:val="00F13B4F"/>
    <w:rsid w:val="00F15456"/>
    <w:rsid w:val="00F15EC6"/>
    <w:rsid w:val="00F16A45"/>
    <w:rsid w:val="00F20413"/>
    <w:rsid w:val="00F20710"/>
    <w:rsid w:val="00F220C6"/>
    <w:rsid w:val="00F2233E"/>
    <w:rsid w:val="00F235B3"/>
    <w:rsid w:val="00F23782"/>
    <w:rsid w:val="00F23822"/>
    <w:rsid w:val="00F24374"/>
    <w:rsid w:val="00F25235"/>
    <w:rsid w:val="00F252DE"/>
    <w:rsid w:val="00F25380"/>
    <w:rsid w:val="00F25AC1"/>
    <w:rsid w:val="00F26BDE"/>
    <w:rsid w:val="00F27F2E"/>
    <w:rsid w:val="00F323F3"/>
    <w:rsid w:val="00F329BF"/>
    <w:rsid w:val="00F33263"/>
    <w:rsid w:val="00F3444F"/>
    <w:rsid w:val="00F35785"/>
    <w:rsid w:val="00F360BC"/>
    <w:rsid w:val="00F36E8A"/>
    <w:rsid w:val="00F3749B"/>
    <w:rsid w:val="00F377E2"/>
    <w:rsid w:val="00F37BF6"/>
    <w:rsid w:val="00F417DF"/>
    <w:rsid w:val="00F42616"/>
    <w:rsid w:val="00F4289F"/>
    <w:rsid w:val="00F43066"/>
    <w:rsid w:val="00F434AF"/>
    <w:rsid w:val="00F44057"/>
    <w:rsid w:val="00F4441B"/>
    <w:rsid w:val="00F45D4C"/>
    <w:rsid w:val="00F464D3"/>
    <w:rsid w:val="00F47CE6"/>
    <w:rsid w:val="00F47E7D"/>
    <w:rsid w:val="00F5003B"/>
    <w:rsid w:val="00F513AE"/>
    <w:rsid w:val="00F51E4F"/>
    <w:rsid w:val="00F521D5"/>
    <w:rsid w:val="00F52BA7"/>
    <w:rsid w:val="00F53451"/>
    <w:rsid w:val="00F54B32"/>
    <w:rsid w:val="00F54D35"/>
    <w:rsid w:val="00F55003"/>
    <w:rsid w:val="00F56FF5"/>
    <w:rsid w:val="00F60031"/>
    <w:rsid w:val="00F61ACA"/>
    <w:rsid w:val="00F623A3"/>
    <w:rsid w:val="00F623C3"/>
    <w:rsid w:val="00F62831"/>
    <w:rsid w:val="00F63271"/>
    <w:rsid w:val="00F6334A"/>
    <w:rsid w:val="00F64774"/>
    <w:rsid w:val="00F64DF3"/>
    <w:rsid w:val="00F65342"/>
    <w:rsid w:val="00F65A8C"/>
    <w:rsid w:val="00F65C4E"/>
    <w:rsid w:val="00F66016"/>
    <w:rsid w:val="00F66B98"/>
    <w:rsid w:val="00F70077"/>
    <w:rsid w:val="00F70574"/>
    <w:rsid w:val="00F70F2C"/>
    <w:rsid w:val="00F711D4"/>
    <w:rsid w:val="00F72112"/>
    <w:rsid w:val="00F72455"/>
    <w:rsid w:val="00F72681"/>
    <w:rsid w:val="00F72884"/>
    <w:rsid w:val="00F72A7E"/>
    <w:rsid w:val="00F7346D"/>
    <w:rsid w:val="00F74639"/>
    <w:rsid w:val="00F75387"/>
    <w:rsid w:val="00F753DB"/>
    <w:rsid w:val="00F75646"/>
    <w:rsid w:val="00F764AF"/>
    <w:rsid w:val="00F76FBE"/>
    <w:rsid w:val="00F776FB"/>
    <w:rsid w:val="00F777AF"/>
    <w:rsid w:val="00F77E94"/>
    <w:rsid w:val="00F80275"/>
    <w:rsid w:val="00F8036C"/>
    <w:rsid w:val="00F806E9"/>
    <w:rsid w:val="00F80894"/>
    <w:rsid w:val="00F80ACD"/>
    <w:rsid w:val="00F81E0C"/>
    <w:rsid w:val="00F825E0"/>
    <w:rsid w:val="00F82FCC"/>
    <w:rsid w:val="00F835F3"/>
    <w:rsid w:val="00F83653"/>
    <w:rsid w:val="00F851F2"/>
    <w:rsid w:val="00F85D7A"/>
    <w:rsid w:val="00F8757A"/>
    <w:rsid w:val="00F87AB5"/>
    <w:rsid w:val="00F91121"/>
    <w:rsid w:val="00F91231"/>
    <w:rsid w:val="00F913E6"/>
    <w:rsid w:val="00F94990"/>
    <w:rsid w:val="00F94ED1"/>
    <w:rsid w:val="00F950BC"/>
    <w:rsid w:val="00F95C6D"/>
    <w:rsid w:val="00F96242"/>
    <w:rsid w:val="00F972B8"/>
    <w:rsid w:val="00FA015C"/>
    <w:rsid w:val="00FA07B2"/>
    <w:rsid w:val="00FA07CF"/>
    <w:rsid w:val="00FA0C8A"/>
    <w:rsid w:val="00FA121A"/>
    <w:rsid w:val="00FA1A6F"/>
    <w:rsid w:val="00FA1DC3"/>
    <w:rsid w:val="00FA1F17"/>
    <w:rsid w:val="00FA218D"/>
    <w:rsid w:val="00FA2C0F"/>
    <w:rsid w:val="00FA2C31"/>
    <w:rsid w:val="00FA3802"/>
    <w:rsid w:val="00FA3A25"/>
    <w:rsid w:val="00FA3D72"/>
    <w:rsid w:val="00FA46D1"/>
    <w:rsid w:val="00FA4A4B"/>
    <w:rsid w:val="00FA4F0D"/>
    <w:rsid w:val="00FA505F"/>
    <w:rsid w:val="00FA6069"/>
    <w:rsid w:val="00FA6725"/>
    <w:rsid w:val="00FA6A25"/>
    <w:rsid w:val="00FA7018"/>
    <w:rsid w:val="00FA7E02"/>
    <w:rsid w:val="00FB217E"/>
    <w:rsid w:val="00FB34B7"/>
    <w:rsid w:val="00FB3EF2"/>
    <w:rsid w:val="00FB41E3"/>
    <w:rsid w:val="00FB5185"/>
    <w:rsid w:val="00FB5335"/>
    <w:rsid w:val="00FB5DA7"/>
    <w:rsid w:val="00FC0A49"/>
    <w:rsid w:val="00FC1A4D"/>
    <w:rsid w:val="00FC1FEA"/>
    <w:rsid w:val="00FC23EC"/>
    <w:rsid w:val="00FC332B"/>
    <w:rsid w:val="00FC4242"/>
    <w:rsid w:val="00FC4934"/>
    <w:rsid w:val="00FC64A3"/>
    <w:rsid w:val="00FC64BB"/>
    <w:rsid w:val="00FC68D4"/>
    <w:rsid w:val="00FC76BC"/>
    <w:rsid w:val="00FD0211"/>
    <w:rsid w:val="00FD0369"/>
    <w:rsid w:val="00FD0CE9"/>
    <w:rsid w:val="00FD4839"/>
    <w:rsid w:val="00FD6F80"/>
    <w:rsid w:val="00FD76F3"/>
    <w:rsid w:val="00FD7A4E"/>
    <w:rsid w:val="00FD7A5B"/>
    <w:rsid w:val="00FE0985"/>
    <w:rsid w:val="00FE0CC3"/>
    <w:rsid w:val="00FE0D93"/>
    <w:rsid w:val="00FE0FF0"/>
    <w:rsid w:val="00FE1250"/>
    <w:rsid w:val="00FE12FE"/>
    <w:rsid w:val="00FE20E8"/>
    <w:rsid w:val="00FE3415"/>
    <w:rsid w:val="00FE3791"/>
    <w:rsid w:val="00FE4C50"/>
    <w:rsid w:val="00FE5348"/>
    <w:rsid w:val="00FE6F6E"/>
    <w:rsid w:val="00FE7A7F"/>
    <w:rsid w:val="00FF06E4"/>
    <w:rsid w:val="00FF096D"/>
    <w:rsid w:val="00FF0F19"/>
    <w:rsid w:val="00FF10F4"/>
    <w:rsid w:val="00FF1538"/>
    <w:rsid w:val="00FF30A7"/>
    <w:rsid w:val="00FF32FD"/>
    <w:rsid w:val="00FF3676"/>
    <w:rsid w:val="00FF4310"/>
    <w:rsid w:val="00FF4D35"/>
    <w:rsid w:val="00FF4E58"/>
    <w:rsid w:val="00FF5293"/>
    <w:rsid w:val="00FF55A6"/>
    <w:rsid w:val="00FF5944"/>
    <w:rsid w:val="00FF72E5"/>
    <w:rsid w:val="00FF73B6"/>
    <w:rsid w:val="00FF73F8"/>
    <w:rsid w:val="00FF74BE"/>
    <w:rsid w:val="00FF75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96260" v:ext="edit"/>
    <o:shapelayout v:ext="edit">
      <o:idmap data="1" v:ext="edit"/>
    </o:shapelayout>
  </w:shapeDefaults>
  <w:decimalSymbol w:val=","/>
  <w:listSeparator w:val=";"/>
  <w15:docId w15:val="{055870D9-3FAF-40A1-B081-4A88633E1366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uiPriority="1" w:qFormat="true"/>
    <w:lsdException w:name="heading 2" w:uiPriority="1" w:semiHidden="true" w:unhideWhenUsed="true" w:qFormat="true"/>
    <w:lsdException w:name="heading 3" w:uiPriority="1" w:qFormat="true"/>
    <w:lsdException w:name="heading 4" w:uiPriority="1" w:semiHidden="true" w:unhideWhenUsed="true" w:qFormat="true"/>
    <w:lsdException w:name="heading 5" w:uiPriority="1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uiPriority="99" w:semiHidden="true" w:unhideWhenUsed="true" w:qFormat="true"/>
    <w:lsdException w:name="annotation text" w:semiHidden="true" w:unhideWhenUsed="true"/>
    <w:lsdException w:name="header" w:uiPriority="99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uiPriority="99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Number" w:semiHidden="true" w:unhideWhenUsed="true"/>
    <w:lsdException w:name="List 2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uiPriority="1" w:semiHidden="true" w:unhideWhenUsed="true" w:qFormat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Subtitle" w:qFormat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99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1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link w:val="Naslov1Char"/>
    <w:uiPriority w:val="1"/>
    <w:qFormat/>
    <w:rsid w:val="00853FF6"/>
    <w:pPr>
      <w:keepNext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uiPriority w:val="1"/>
    <w:unhideWhenUsed/>
    <w:qFormat/>
    <w:rsid w:val="00E4365F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uiPriority w:val="1"/>
    <w:qFormat/>
    <w:rsid w:val="00853FF6"/>
    <w:pPr>
      <w:keepNext/>
      <w:jc w:val="center"/>
      <w:outlineLvl w:val="2"/>
    </w:pPr>
    <w:rPr>
      <w:b/>
      <w:sz w:val="24"/>
    </w:rPr>
  </w:style>
  <w:style w:type="paragraph" w:styleId="Naslov4">
    <w:name w:val="heading 4"/>
    <w:basedOn w:val="Normal"/>
    <w:next w:val="Normal"/>
    <w:link w:val="Naslov4Char"/>
    <w:uiPriority w:val="1"/>
    <w:unhideWhenUsed/>
    <w:qFormat/>
    <w:rsid w:val="00E708BA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uiPriority w:val="1"/>
    <w:unhideWhenUsed/>
    <w:qFormat/>
    <w:rsid w:val="00E708BA"/>
    <w:pPr>
      <w:keepNext/>
      <w:keepLines/>
      <w:spacing w:before="40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1"/>
    <w:qFormat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link w:val="ZaglavljeChar"/>
    <w:uiPriority w:val="99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link w:val="PodnojeChar"/>
    <w:uiPriority w:val="99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uiPriority w:val="99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link w:val="OdlomakpopisaChar"/>
    <w:uiPriority w:val="1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hAnsi="Calibri" w:eastAsia="Calibri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FE3415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FE3415"/>
    <w:rPr>
      <w:rFonts w:cs="Times New Roman"/>
      <w:vertAlign w:val="superscript"/>
    </w:rPr>
  </w:style>
  <w:style w:type="numbering" w:styleId="Bezpopisa1" w:customStyle="true">
    <w:name w:val="Bez popisa1"/>
    <w:next w:val="Bezpopisa"/>
    <w:uiPriority w:val="99"/>
    <w:semiHidden/>
    <w:unhideWhenUsed/>
    <w:rsid w:val="0044450B"/>
  </w:style>
  <w:style w:type="paragraph" w:styleId="Standard" w:customStyle="true">
    <w:name w:val="Standard"/>
    <w:rsid w:val="0044450B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xtbody" w:customStyle="true">
    <w:name w:val="Text body"/>
    <w:basedOn w:val="Standard"/>
    <w:rsid w:val="0044450B"/>
    <w:pPr>
      <w:spacing w:after="120"/>
    </w:pPr>
  </w:style>
  <w:style w:type="paragraph" w:styleId="Popis">
    <w:name w:val="List"/>
    <w:basedOn w:val="Textbody"/>
    <w:rsid w:val="0044450B"/>
  </w:style>
  <w:style w:type="paragraph" w:styleId="TableContents" w:customStyle="true">
    <w:name w:val="Table Contents"/>
    <w:basedOn w:val="Standard"/>
    <w:rsid w:val="0044450B"/>
    <w:pPr>
      <w:suppressLineNumbers/>
    </w:pPr>
  </w:style>
  <w:style w:type="paragraph" w:styleId="TableHeading" w:customStyle="true">
    <w:name w:val="Table Heading"/>
    <w:basedOn w:val="TableContents"/>
    <w:rsid w:val="0044450B"/>
    <w:pPr>
      <w:jc w:val="center"/>
    </w:pPr>
    <w:rPr>
      <w:b/>
      <w:bCs/>
    </w:rPr>
  </w:style>
  <w:style w:type="paragraph" w:styleId="Opisslike">
    <w:name w:val="caption"/>
    <w:basedOn w:val="Standard"/>
    <w:qFormat/>
    <w:rsid w:val="0044450B"/>
    <w:pPr>
      <w:suppressLineNumbers/>
      <w:spacing w:before="120" w:after="120"/>
    </w:pPr>
    <w:rPr>
      <w:i/>
      <w:iCs/>
    </w:rPr>
  </w:style>
  <w:style w:type="paragraph" w:styleId="Index" w:customStyle="true">
    <w:name w:val="Index"/>
    <w:basedOn w:val="Standard"/>
    <w:rsid w:val="0044450B"/>
    <w:pPr>
      <w:suppressLineNumbers/>
    </w:pPr>
  </w:style>
  <w:style w:type="paragraph" w:styleId="Naslov">
    <w:name w:val="Title"/>
    <w:basedOn w:val="Standard"/>
    <w:next w:val="Textbody"/>
    <w:link w:val="NaslovChar"/>
    <w:uiPriority w:val="1"/>
    <w:qFormat/>
    <w:rsid w:val="0044450B"/>
    <w:pPr>
      <w:keepNext/>
      <w:spacing w:before="240" w:after="120"/>
    </w:pPr>
    <w:rPr>
      <w:rFonts w:ascii="Arial" w:hAnsi="Arial"/>
      <w:sz w:val="28"/>
      <w:szCs w:val="28"/>
    </w:rPr>
  </w:style>
  <w:style w:type="character" w:styleId="NaslovChar" w:customStyle="true">
    <w:name w:val="Naslov Char"/>
    <w:basedOn w:val="Zadanifontodlomka"/>
    <w:link w:val="Naslov"/>
    <w:rsid w:val="0044450B"/>
    <w:rPr>
      <w:rFonts w:ascii="Arial" w:hAnsi="Arial" w:eastAsia="Lucida Sans Unicode" w:cs="Tahoma"/>
      <w:kern w:val="3"/>
      <w:sz w:val="28"/>
      <w:szCs w:val="28"/>
    </w:rPr>
  </w:style>
  <w:style w:type="paragraph" w:styleId="Podnaslov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type="character" w:styleId="PodnaslovChar" w:customStyle="true">
    <w:name w:val="Podnaslov Char"/>
    <w:basedOn w:val="Zadanifontodlomka"/>
    <w:link w:val="Podnaslov"/>
    <w:rsid w:val="0044450B"/>
    <w:rPr>
      <w:rFonts w:ascii="Arial" w:hAnsi="Arial" w:eastAsia="Lucida Sans Unicode" w:cs="Tahoma"/>
      <w:i/>
      <w:iCs/>
      <w:kern w:val="3"/>
      <w:sz w:val="28"/>
      <w:szCs w:val="28"/>
    </w:rPr>
  </w:style>
  <w:style w:type="character" w:styleId="BulletSymbols" w:customStyle="true">
    <w:name w:val="Bullet Symbols"/>
    <w:rsid w:val="0044450B"/>
    <w:rPr>
      <w:rFonts w:ascii="StarSymbol" w:hAnsi="StarSymbol" w:eastAsia="StarSymbol" w:cs="StarSymbol"/>
      <w:sz w:val="18"/>
      <w:szCs w:val="18"/>
    </w:rPr>
  </w:style>
  <w:style w:type="character" w:styleId="TekstbaloniaChar" w:customStyle="true">
    <w:name w:val="Tekst balončića Char"/>
    <w:link w:val="Tekstbalonia"/>
    <w:uiPriority w:val="99"/>
    <w:semiHidden/>
    <w:rsid w:val="0044450B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basedOn w:val="Zadanifontodlomka"/>
    <w:link w:val="Zaglavlje"/>
    <w:uiPriority w:val="99"/>
    <w:rsid w:val="0044450B"/>
  </w:style>
  <w:style w:type="character" w:styleId="PodnojeChar" w:customStyle="true">
    <w:name w:val="Podnožje Char"/>
    <w:basedOn w:val="Zadanifontodlomka"/>
    <w:link w:val="Podnoje"/>
    <w:uiPriority w:val="99"/>
    <w:rsid w:val="0044450B"/>
  </w:style>
  <w:style w:type="table" w:styleId="Reetkatablice">
    <w:name w:val="Table Grid"/>
    <w:basedOn w:val="Obinatablica"/>
    <w:uiPriority w:val="59"/>
    <w:rsid w:val="004E2E52"/>
    <w:rPr>
      <w:rFonts w:asciiTheme="minorHAnsi" w:hAns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Reetkatablice1" w:customStyle="true">
    <w:name w:val="Rešetka tablice1"/>
    <w:basedOn w:val="Obinatablica"/>
    <w:next w:val="Reetkatablice"/>
    <w:uiPriority w:val="59"/>
    <w:rsid w:val="00A86810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Istaknuto">
    <w:name w:val="Emphasis"/>
    <w:qFormat/>
    <w:rsid w:val="009D2433"/>
    <w:rPr>
      <w:i/>
      <w:iCs/>
    </w:rPr>
  </w:style>
  <w:style w:type="paragraph" w:styleId="Srednjareetka21" w:customStyle="true">
    <w:name w:val="Srednja rešetka 21"/>
    <w:uiPriority w:val="1"/>
    <w:qFormat/>
    <w:rsid w:val="00852275"/>
    <w:rPr>
      <w:rFonts w:ascii="Calibri" w:hAnsi="Calibri" w:eastAsia="Calibri"/>
      <w:sz w:val="22"/>
      <w:szCs w:val="22"/>
      <w:lang w:eastAsia="en-US"/>
    </w:rPr>
  </w:style>
  <w:style w:type="character" w:styleId="Naslov2Char" w:customStyle="true">
    <w:name w:val="Naslov 2 Char"/>
    <w:basedOn w:val="Zadanifontodlomka"/>
    <w:link w:val="Naslov2"/>
    <w:semiHidden/>
    <w:rsid w:val="00E4365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tavakpopisa4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type="paragraph" w:styleId="NoSpacing2" w:customStyle="true">
    <w:name w:val="No Spacing2"/>
    <w:uiPriority w:val="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NoSpacing1" w:customStyle="true">
    <w:name w:val="No Spacing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tb-na16" w:customStyle="true">
    <w:name w:val="tb-na16"/>
    <w:basedOn w:val="Normal"/>
    <w:rsid w:val="00407B05"/>
    <w:pPr>
      <w:overflowPunct/>
      <w:autoSpaceDE/>
      <w:autoSpaceDN/>
      <w:adjustRightInd/>
      <w:spacing w:beforeLines="1" w:afterLines="1"/>
      <w:textAlignment w:val="auto"/>
    </w:pPr>
    <w:rPr>
      <w:rFonts w:ascii="Times" w:hAnsi="Times" w:eastAsia="Cambria"/>
      <w:lang w:val="en-US" w:eastAsia="en-US"/>
    </w:rPr>
  </w:style>
  <w:style w:type="character" w:styleId="FootnoteAnchor" w:customStyle="true">
    <w:name w:val="Footnote Anchor"/>
    <w:rsid w:val="005A3188"/>
    <w:rPr>
      <w:vertAlign w:val="superscript"/>
    </w:rPr>
  </w:style>
  <w:style w:type="character" w:styleId="TijelotekstaChar" w:customStyle="true">
    <w:name w:val="Tijelo teksta Char"/>
    <w:basedOn w:val="Zadanifontodlomka"/>
    <w:link w:val="Tijeloteksta"/>
    <w:rsid w:val="003041C1"/>
    <w:rPr>
      <w:rFonts w:ascii="Arial" w:hAnsi="Arial"/>
      <w:sz w:val="24"/>
    </w:rPr>
  </w:style>
  <w:style w:type="table" w:styleId="TableNormal1" w:customStyle="true">
    <w:name w:val="Table Normal1"/>
    <w:uiPriority w:val="2"/>
    <w:semiHidden/>
    <w:unhideWhenUsed/>
    <w:qFormat/>
    <w:rsid w:val="00CF0C82"/>
    <w:pPr>
      <w:widowControl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CF0C82"/>
    <w:pPr>
      <w:widowControl w:val="false"/>
      <w:overflowPunct/>
      <w:autoSpaceDE/>
      <w:autoSpaceDN/>
      <w:adjustRightInd/>
      <w:textAlignment w:val="auto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styleId="Bodytext2" w:customStyle="true">
    <w:name w:val="Body text (2)_"/>
    <w:basedOn w:val="Zadanifontodlomka"/>
    <w:link w:val="Bodytext20"/>
    <w:rsid w:val="00CF0C82"/>
    <w:rPr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CF0C82"/>
    <w:pPr>
      <w:widowControl w:val="false"/>
      <w:shd w:val="clear" w:color="auto" w:fill="FFFFFF"/>
      <w:overflowPunct/>
      <w:autoSpaceDE/>
      <w:autoSpaceDN/>
      <w:adjustRightInd/>
      <w:spacing w:before="480" w:after="240" w:line="278" w:lineRule="exact"/>
      <w:textAlignment w:val="auto"/>
    </w:pPr>
  </w:style>
  <w:style w:type="character" w:styleId="Bodytext2Bold" w:customStyle="true">
    <w:name w:val="Body text (2) + Bold"/>
    <w:basedOn w:val="Bodytext2"/>
    <w:rsid w:val="00CF0C82"/>
    <w:rPr>
      <w:rFonts w:ascii="Times New Roman" w:hAns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paragraph" w:styleId="p1" w:customStyle="true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hAnsi="Helvetica Neue" w:eastAsiaTheme="minorHAnsi"/>
      <w:color w:val="333333"/>
      <w:sz w:val="21"/>
      <w:szCs w:val="21"/>
      <w:lang w:val="en-GB" w:eastAsia="en-GB"/>
    </w:rPr>
  </w:style>
  <w:style w:type="table" w:styleId="Reetkatablice2" w:customStyle="true">
    <w:name w:val="Rešetka tablice2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3" w:customStyle="true">
    <w:name w:val="Rešetka tablice3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vuenotijeloteksta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semiHidden/>
    <w:rsid w:val="000B649A"/>
  </w:style>
  <w:style w:type="paragraph" w:styleId="Bezproreda2" w:customStyle="true">
    <w:name w:val="Bez proreda2"/>
    <w:rsid w:val="000072E2"/>
    <w:pPr>
      <w:suppressAutoHyphens/>
    </w:pPr>
    <w:rPr>
      <w:rFonts w:ascii="Calibri" w:hAnsi="Calibri" w:eastAsia="Calibri"/>
      <w:kern w:val="2"/>
      <w:sz w:val="22"/>
      <w:szCs w:val="22"/>
      <w:lang w:eastAsia="en-US"/>
    </w:rPr>
  </w:style>
  <w:style w:type="character" w:styleId="Naslov1Char" w:customStyle="true">
    <w:name w:val="Naslov 1 Char"/>
    <w:basedOn w:val="Zadanifontodlomka"/>
    <w:link w:val="Naslov1"/>
    <w:rsid w:val="00D77EEC"/>
    <w:rPr>
      <w:b/>
      <w:sz w:val="24"/>
    </w:rPr>
  </w:style>
  <w:style w:type="paragraph" w:styleId="Sadrajitablice" w:customStyle="true">
    <w:name w:val="Sadržaji tablice"/>
    <w:basedOn w:val="Normal"/>
    <w:rsid w:val="00FE0FF0"/>
    <w:pPr>
      <w:widowControl w:val="false"/>
      <w:suppressLineNumbers/>
      <w:suppressAutoHyphens/>
      <w:overflowPunct/>
      <w:autoSpaceDE/>
      <w:autoSpaceDN/>
      <w:adjustRightInd/>
      <w:textAlignment w:val="auto"/>
    </w:pPr>
    <w:rPr>
      <w:rFonts w:eastAsia="SimSun" w:cs="Mangal"/>
      <w:kern w:val="1"/>
      <w:sz w:val="24"/>
      <w:szCs w:val="24"/>
      <w:lang w:eastAsia="hi-IN" w:bidi="hi-IN"/>
    </w:rPr>
  </w:style>
  <w:style w:type="paragraph" w:styleId="Obinitekst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type="character" w:styleId="ObinitekstChar" w:customStyle="true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type="table" w:styleId="Reetkatablice4" w:customStyle="tru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hAnsiTheme="minorHAnsi" w:eastAsiaTheme="minorHAnsi" w:cstheme="minorBidi"/>
      <w:sz w:val="22"/>
      <w:szCs w:val="22"/>
      <w:lang w:val="hr-BA" w:eastAsia="en-US"/>
    </w:rPr>
    <w:tblPr>
      <w:tblInd w:w="0" w:type="nil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TableGrid2" w:customStyle="true">
    <w:name w:val="Table Grid2"/>
    <w:basedOn w:val="Obinatablica"/>
    <w:next w:val="Reetkatablice"/>
    <w:uiPriority w:val="39"/>
    <w:rsid w:val="00B63FE7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ediumGrid21" w:customStyle="true">
    <w:name w:val="Medium Grid 21"/>
    <w:uiPriority w:val="1"/>
    <w:qFormat/>
    <w:rsid w:val="00BF1405"/>
    <w:rPr>
      <w:rFonts w:ascii="Calibri" w:hAnsi="Calibri" w:eastAsia="Calibri"/>
      <w:sz w:val="22"/>
      <w:szCs w:val="22"/>
      <w:lang w:eastAsia="en-US"/>
    </w:rPr>
  </w:style>
  <w:style w:type="paragraph" w:styleId="Tijeloteksta-uvlaka2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C13B49"/>
  </w:style>
  <w:style w:type="paragraph" w:styleId="Odlomakpopisa1" w:customStyle="true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eastAsia="SimSun" w:cs="Calibri"/>
      <w:sz w:val="22"/>
      <w:szCs w:val="22"/>
      <w:lang w:eastAsia="en-US"/>
    </w:rPr>
  </w:style>
  <w:style w:type="character" w:styleId="s7" w:customStyle="true">
    <w:name w:val="s7"/>
    <w:basedOn w:val="Zadanifontodlomka"/>
    <w:rsid w:val="00533E07"/>
  </w:style>
  <w:style w:type="character" w:styleId="apple-converted-space" w:customStyle="true">
    <w:name w:val="apple-converted-space"/>
    <w:basedOn w:val="Zadanifontodlomka"/>
    <w:rsid w:val="00533E07"/>
  </w:style>
  <w:style w:type="character" w:styleId="Bodytext18Spacing0pt" w:customStyle="true">
    <w:name w:val="Body text (18) + Spacing 0 pt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styleId="Bodytext312ptBold" w:customStyle="true">
    <w:name w:val="Body text (3) + 12 pt;Bold"/>
    <w:basedOn w:val="Zadanifontodlomka"/>
    <w:rsid w:val="00F91231"/>
    <w:rPr>
      <w:rFonts w:ascii="Times New Roman" w:hAnsi="Times New Roman" w:eastAsia="Times New Roman" w:cs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4" w:customStyle="true">
    <w:name w:val="Body text (4)_"/>
    <w:basedOn w:val="Zadanifontodlomka"/>
    <w:link w:val="Bodytext40"/>
    <w:rsid w:val="00F91231"/>
    <w:rPr>
      <w:b/>
      <w:bCs/>
      <w:shd w:val="clear" w:color="auto" w:fill="FFFFFF"/>
    </w:rPr>
  </w:style>
  <w:style w:type="paragraph" w:styleId="Bodytext40" w:customStyle="true">
    <w:name w:val="Body text (4)"/>
    <w:basedOn w:val="Normal"/>
    <w:link w:val="Bodytext4"/>
    <w:rsid w:val="00F91231"/>
    <w:pPr>
      <w:widowControl w:val="false"/>
      <w:shd w:val="clear" w:color="auto" w:fill="FFFFFF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type="character" w:styleId="Bodytext14Bold" w:customStyle="true">
    <w:name w:val="Body text (14) + Bold"/>
    <w:basedOn w:val="Zadanifontodlomka"/>
    <w:rsid w:val="00F91231"/>
    <w:rPr>
      <w:rFonts w:ascii="Arial" w:hAnsi="Arial" w:eastAsia="Arial" w:cs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styleId="Bodytext2BoldSpacing0pt" w:customStyle="true">
    <w:name w:val="Body text (2) + Bold;Spacing 0 pt"/>
    <w:basedOn w:val="Bodytext2"/>
    <w:rsid w:val="00F91231"/>
    <w:rPr>
      <w:rFonts w:ascii="Courier New" w:hAnsi="Courier New" w:eastAsia="Courier New" w:cs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10" w:customStyle="true">
    <w:name w:val="Body text (10)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styleId="Bodytext2TimesNewRoman12pt" w:customStyle="true">
    <w:name w:val="Body text (2) + Times New Roman;12 pt"/>
    <w:basedOn w:val="Bodytext2"/>
    <w:rsid w:val="006A39CC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hr-HR" w:eastAsia="hr-HR" w:bidi="hr-HR"/>
    </w:rPr>
  </w:style>
  <w:style w:type="character" w:styleId="Hiperveza">
    <w:name w:val="Hyperlink"/>
    <w:basedOn w:val="Zadanifontodlomka"/>
    <w:uiPriority w:val="99"/>
    <w:unhideWhenUsed/>
    <w:rsid w:val="006A39CC"/>
    <w:rPr>
      <w:color w:val="0000FF" w:themeColor="hyperlink"/>
      <w:u w:val="single"/>
    </w:rPr>
  </w:style>
  <w:style w:type="character" w:styleId="OdlomakpopisaChar" w:customStyle="true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type="paragraph" w:styleId="TOCNaslov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false"/>
      <w:color w:val="2E74B5"/>
      <w:kern w:val="1"/>
      <w:sz w:val="32"/>
      <w:szCs w:val="32"/>
      <w:lang w:val="en-US" w:eastAsia="zh-CN"/>
    </w:rPr>
  </w:style>
  <w:style w:type="table" w:styleId="Svijetlareetkatablice1" w:customStyle="true">
    <w:name w:val="Svijetla rešetka tablice1"/>
    <w:basedOn w:val="Obinatablica"/>
    <w:uiPriority w:val="40"/>
    <w:rsid w:val="005418DC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fontstyle01" w:customStyle="true">
    <w:name w:val="fontstyle01"/>
    <w:basedOn w:val="Zadanifontodlomka"/>
    <w:rsid w:val="00243008"/>
    <w:rPr>
      <w:rFonts w:hint="default" w:ascii="ArialMT" w:hAnsi="ArialMT"/>
      <w:b w:val="false"/>
      <w:bCs w:val="false"/>
      <w:i w:val="false"/>
      <w:iCs w:val="false"/>
      <w:color w:val="000000"/>
      <w:sz w:val="14"/>
      <w:szCs w:val="14"/>
    </w:rPr>
  </w:style>
  <w:style w:type="character" w:styleId="fontstyle11" w:customStyle="true">
    <w:name w:val="fontstyle11"/>
    <w:basedOn w:val="Zadanifontodlomka"/>
    <w:rsid w:val="002506B1"/>
    <w:rPr>
      <w:rFonts w:hint="default" w:ascii="Arial" w:hAnsi="Arial" w:cs="Arial"/>
      <w:b w:val="false"/>
      <w:bCs w:val="false"/>
      <w:i w:val="false"/>
      <w:iCs w:val="false"/>
      <w:color w:val="000000"/>
      <w:sz w:val="20"/>
      <w:szCs w:val="20"/>
    </w:rPr>
  </w:style>
  <w:style w:type="character" w:styleId="fontstyle31" w:customStyle="true">
    <w:name w:val="fontstyle31"/>
    <w:basedOn w:val="Zadanifontodlomka"/>
    <w:rsid w:val="002506B1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21" w:customStyle="true">
    <w:name w:val="fontstyle21"/>
    <w:basedOn w:val="Zadanifontodlomka"/>
    <w:rsid w:val="001B06D0"/>
    <w:rPr>
      <w:rFonts w:hint="default" w:ascii="Arial" w:hAnsi="Arial" w:cs="Arial"/>
      <w:b/>
      <w:bCs/>
      <w:i w:val="false"/>
      <w:iCs w:val="false"/>
      <w:color w:val="000000"/>
      <w:sz w:val="20"/>
      <w:szCs w:val="20"/>
    </w:rPr>
  </w:style>
  <w:style w:type="character" w:styleId="fontstyle41" w:customStyle="true">
    <w:name w:val="fontstyle41"/>
    <w:basedOn w:val="Zadanifontodlomka"/>
    <w:rsid w:val="001B06D0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51" w:customStyle="true">
    <w:name w:val="fontstyle51"/>
    <w:basedOn w:val="Zadanifontodlomka"/>
    <w:rsid w:val="00FC64BB"/>
    <w:rPr>
      <w:rFonts w:hint="default" w:ascii="Bookman Old Style" w:hAnsi="Bookman Old Style"/>
      <w:b/>
      <w:bCs/>
      <w:i/>
      <w:iCs/>
      <w:color w:val="000000"/>
      <w:sz w:val="24"/>
      <w:szCs w:val="24"/>
    </w:rPr>
  </w:style>
  <w:style w:type="character" w:styleId="fontstyle61" w:customStyle="true">
    <w:name w:val="fontstyle61"/>
    <w:basedOn w:val="Zadanifontodlomka"/>
    <w:rsid w:val="00FC64BB"/>
    <w:rPr>
      <w:rFonts w:hint="default" w:ascii="Bookman Old Style" w:hAnsi="Bookman Old Style"/>
      <w:b w:val="false"/>
      <w:bCs w:val="false"/>
      <w:i/>
      <w:iCs/>
      <w:color w:val="000000"/>
      <w:sz w:val="20"/>
      <w:szCs w:val="20"/>
    </w:rPr>
  </w:style>
  <w:style w:type="character" w:styleId="fontstyle71" w:customStyle="true">
    <w:name w:val="fontstyle71"/>
    <w:basedOn w:val="Zadanifontodlomka"/>
    <w:rsid w:val="00C22FB5"/>
    <w:rPr>
      <w:rFonts w:hint="default" w:ascii="Century Gothic" w:hAnsi="Century Gothic"/>
      <w:b/>
      <w:bCs/>
      <w:i w:val="false"/>
      <w:iCs w:val="false"/>
      <w:color w:val="000000"/>
      <w:sz w:val="24"/>
      <w:szCs w:val="24"/>
    </w:rPr>
  </w:style>
  <w:style w:type="character" w:styleId="fontstyle81" w:customStyle="true">
    <w:name w:val="fontstyle81"/>
    <w:basedOn w:val="Zadanifontodlomka"/>
    <w:rsid w:val="00C22FB5"/>
    <w:rPr>
      <w:rFonts w:hint="default" w:ascii="Century Gothic" w:hAnsi="Century Gothic"/>
      <w:b w:val="false"/>
      <w:bCs w:val="false"/>
      <w:i w:val="false"/>
      <w:iCs w:val="false"/>
      <w:color w:val="000000"/>
      <w:sz w:val="24"/>
      <w:szCs w:val="24"/>
    </w:rPr>
  </w:style>
  <w:style w:type="character" w:styleId="fontstyle91" w:customStyle="true">
    <w:name w:val="fontstyle91"/>
    <w:basedOn w:val="Zadanifontodlomka"/>
    <w:rsid w:val="00C22FB5"/>
    <w:rPr>
      <w:rFonts w:hint="default" w:ascii="Wingdings" w:hAnsi="Wingdings"/>
      <w:b w:val="false"/>
      <w:bCs w:val="false"/>
      <w:i w:val="false"/>
      <w:iCs w:val="false"/>
      <w:color w:val="000000"/>
      <w:sz w:val="22"/>
      <w:szCs w:val="22"/>
    </w:rPr>
  </w:style>
  <w:style w:type="paragraph" w:styleId="normaltable" w:customStyle="true">
    <w:name w:val="normaltable"/>
    <w:basedOn w:val="Normal"/>
    <w:rsid w:val="00724C22"/>
    <w:pPr>
      <w:pBdr>
        <w:top w:val="single" w:color="auto" w:sz="6" w:space="0"/>
        <w:left w:val="single" w:color="auto" w:sz="6" w:space="5"/>
        <w:bottom w:val="single" w:color="auto" w:sz="6" w:space="0"/>
        <w:right w:val="single" w:color="auto" w:sz="6" w:space="5"/>
        <w:between w:val="single" w:color="auto" w:sz="6" w:space="0"/>
        <w:bar w:val="single" w:color="auto" w:sz="6"/>
      </w:pBdr>
      <w:overflowPunct/>
      <w:autoSpaceDE/>
      <w:autoSpaceDN/>
      <w:adjustRightInd/>
      <w:spacing w:before="100" w:beforeAutospacing="true" w:after="100" w:afterAutospacing="true"/>
      <w:textAlignment w:val="auto"/>
    </w:pPr>
    <w:rPr>
      <w:sz w:val="24"/>
      <w:szCs w:val="24"/>
    </w:rPr>
  </w:style>
  <w:style w:type="paragraph" w:styleId="fontstyle0" w:customStyle="true">
    <w:name w:val="fontstyle0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type="paragraph" w:styleId="fontstyle1" w:customStyle="true">
    <w:name w:val="fontstyle1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color w:val="000000"/>
      <w:sz w:val="24"/>
      <w:szCs w:val="24"/>
    </w:rPr>
  </w:style>
  <w:style w:type="paragraph" w:styleId="fontstyle2" w:customStyle="true">
    <w:name w:val="fontstyle2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MT" w:hAnsi="TimesNewRomanPSMT"/>
      <w:color w:val="000000"/>
      <w:sz w:val="24"/>
      <w:szCs w:val="24"/>
    </w:rPr>
  </w:style>
  <w:style w:type="paragraph" w:styleId="fontstyle3" w:customStyle="true">
    <w:name w:val="fontstyle3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ahoma" w:hAnsi="Tahoma" w:cs="Tahoma"/>
      <w:color w:val="000000"/>
      <w:sz w:val="24"/>
      <w:szCs w:val="24"/>
    </w:rPr>
  </w:style>
  <w:style w:type="paragraph" w:styleId="fontstyle4" w:customStyle="true">
    <w:name w:val="fontstyle4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Calibri" w:hAnsi="Calibri" w:cs="Calibri"/>
      <w:color w:val="000000"/>
      <w:sz w:val="14"/>
      <w:szCs w:val="14"/>
    </w:rPr>
  </w:style>
  <w:style w:type="character" w:styleId="fontstyle101" w:customStyle="true">
    <w:name w:val="fontstyle101"/>
    <w:basedOn w:val="Zadanifontodlomka"/>
    <w:rsid w:val="00AC4B9E"/>
    <w:rPr>
      <w:rFonts w:hint="default" w:ascii="ArialMT" w:hAnsi="ArialMT"/>
      <w:b w:val="false"/>
      <w:bCs w:val="false"/>
      <w:i w:val="false"/>
      <w:iCs w:val="false"/>
      <w:color w:val="042C4A"/>
      <w:sz w:val="2"/>
      <w:szCs w:val="2"/>
    </w:rPr>
  </w:style>
  <w:style w:type="character" w:styleId="Naglaeno">
    <w:name w:val="Strong"/>
    <w:basedOn w:val="Zadanifontodlomka"/>
    <w:qFormat/>
    <w:rsid w:val="003F2A17"/>
    <w:rPr>
      <w:b/>
      <w:bCs/>
    </w:rPr>
  </w:style>
  <w:style w:type="table" w:styleId="TableNormal" w:customStyle="true">
    <w:name w:val="Table Normal"/>
    <w:uiPriority w:val="2"/>
    <w:semiHidden/>
    <w:unhideWhenUsed/>
    <w:qFormat/>
    <w:rsid w:val="00862EA6"/>
    <w:pPr>
      <w:widowControl w:val="false"/>
      <w:autoSpaceDE w:val="false"/>
      <w:autoSpaceDN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Naslov4Char" w:customStyle="true">
    <w:name w:val="Naslov 4 Char"/>
    <w:basedOn w:val="Zadanifontodlomka"/>
    <w:link w:val="Naslov4"/>
    <w:semiHidden/>
    <w:rsid w:val="00E708BA"/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character" w:styleId="Naslov5Char" w:customStyle="true">
    <w:name w:val="Naslov 5 Char"/>
    <w:basedOn w:val="Zadanifontodlomka"/>
    <w:link w:val="Naslov5"/>
    <w:semiHidden/>
    <w:rsid w:val="00E708BA"/>
    <w:rPr>
      <w:rFonts w:asciiTheme="majorHAnsi" w:hAnsiTheme="majorHAnsi" w:eastAsiaTheme="majorEastAsia" w:cstheme="majorBidi"/>
      <w:color w:val="365F91" w:themeColor="accent1" w:themeShade="BF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42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91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06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40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16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50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490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724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92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18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554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164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627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042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460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11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627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85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607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52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636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480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7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452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555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70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75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968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17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55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43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6596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265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6696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195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6981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297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300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4533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634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9432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5717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7182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4043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167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2928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589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9990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0832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67378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033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931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0137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2674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495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9546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7365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900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5468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2467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9762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224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850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1624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781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0825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7377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063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576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87637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388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138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625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13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4341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630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644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8874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03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9051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55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535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5841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7055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991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116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7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8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0455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154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01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8698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4618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0714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3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7195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210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145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9742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2748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680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2039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9174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223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995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342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885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1109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113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501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15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073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9921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257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6903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9549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4289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5280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1233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4698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5738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5766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125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9618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5204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517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944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009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3653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770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0928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289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0297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7352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1005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971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9753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146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3566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148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9195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177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800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9724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598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2817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5896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62860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21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69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5922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769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06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0427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1011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5797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58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385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5167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671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406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191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204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898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1875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57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69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551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9931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938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451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8450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775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294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5400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7367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88170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89887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3690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2867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77988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7621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748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0247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526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9032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941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6193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1650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4611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8762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638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7885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08934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859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4361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6089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0062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01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73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855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582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174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17360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5739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14461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38923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490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3171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01793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138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931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970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215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1225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395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404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40538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145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6362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4148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079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2253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50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564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003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891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18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756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07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6210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1864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956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290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439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546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2731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9677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745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0259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3964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608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5544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511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8235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683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212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4774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670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029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519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456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855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0850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1895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3328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5976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025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269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header4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26. studenog 2024.</izvorni_sadrzaj>
    <derivirana_varijabla naziv="DomainObject.StvarniPocetakDatum_1">26. studenog 2024.</derivirana_varijabla>
  </DomainObject.StvarniPocetakDatum>
  <DomainObject.StvarniZavrsetakDatum>
    <izvorni_sadrzaj>26. studenog 2024.</izvorni_sadrzaj>
    <derivirana_varijabla naziv="DomainObject.StvarniZavrsetakDatum_1">26. studenog 2024.</derivirana_varijabla>
  </DomainObject.StvarniZavrsetakDatum>
  <DomainObject.PlaniraniZavrsetakDatum>
    <izvorni_sadrzaj>26. studenog 2024.</izvorni_sadrzaj>
    <derivirana_varijabla naziv="DomainObject.PlaniraniZavrsetakDatum_1">26. studenog 2024.</derivirana_varijabla>
  </DomainObject.PlaniraniZavrsetakDatum>
  <DomainObject.PlaniraniPocetakDatum>
    <izvorni_sadrzaj>26. studenog 2024.</izvorni_sadrzaj>
    <derivirana_varijabla naziv="DomainObject.PlaniraniPocetakDatum_1">26. studenog 2024.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10:37</izvorni_sadrzaj>
    <derivirana_varijabla naziv="DomainObject.StvarniZavrsetakVrijeme_1">10:37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studenog 2024.</izvorni_sadrzaj>
    <derivirana_varijabla naziv="DomainObject.Zapisnik.DatumKreiranja_1">26. studenog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St-1657/2024-27</izvorni_sadrzaj>
    <derivirana_varijabla naziv="DomainObject.Zapisnik.Oznaka_1">St-1657/2024-27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1657</izvorni_sadrzaj>
    <derivirana_varijabla naziv="DomainObject.Predmet.Broj_1">1657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2024.</izvorni_sadrzaj>
    <derivirana_varijabla naziv="DomainObject.Predmet.DatumOsnivanja_1">19. lipnja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St-1657/2024</izvorni_sadrzaj>
    <derivirana_varijabla naziv="DomainObject.Predmet.OznakaBroj_1">St-1657/2024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FOLIJA d.o.o. zastupanog po punomoćniku Odvjetničko društvo RAŠICA &amp; PARTNERI d.o.o.</izvorni_sadrzaj>
    <derivirana_varijabla naziv="DomainObject.Predmet.ProtustrankaFormated_1">  AGRO FOLIJA d.o.o. zastupanog po punomoćniku Odvjetničko društvo RAŠICA &amp; PARTNERI d.o.o.</derivirana_varijabla>
  </DomainObject.Predmet.ProtustrankaFormated>
  <DomainObject.Predmet.ProtustrankaFormatedOIB>
    <izvorni_sadrzaj>  AGRO FOLIJA d.o.o., OIB 81460871653 zastupanog po punomoćniku Odvjetničko društvo RAŠICA &amp; PARTNERI d.o.o.</izvorni_sadrzaj>
    <derivirana_varijabla naziv="DomainObject.Predmet.ProtustrankaFormatedOIB_1">  AGRO FOLIJA d.o.o., OIB 81460871653 zastupanog po punomoćniku Odvjetničko društvo RAŠICA &amp; PARTNERI d.o.o.</derivirana_varijabla>
  </DomainObject.Predmet.ProtustrankaFormatedOIB>
  <DomainObject.Predmet.ProtustrankaFormatedWithAdress>
    <izvorni_sadrzaj> AGRO FOLIJA d.o.o., Karlovačka 57, 47303 Josipdol zastupanog po punomoćniku Odvjetničko društvo RAŠICA &amp; PARTNERI d.o.o.</izvorni_sadrzaj>
    <derivirana_varijabla naziv="DomainObject.Predmet.ProtustrankaFormatedWithAdress_1"> AGRO FOLIJA d.o.o., Karlovačka 57, 47303 Josipdol zastupanog po punomoćniku Odvjetničko društvo RAŠICA &amp; PARTNERI d.o.o.</derivirana_varijabla>
  </DomainObject.Predmet.ProtustrankaFormatedWithAdress>
  <DomainObject.Predmet.ProtustrankaFormatedWithAdressOIB>
    <izvorni_sadrzaj> AGRO FOLIJA d.o.o., OIB 81460871653, Karlovačka 57, 47303 Josipdol zastupanog po punomoćniku Odvjetničko društvo RAŠICA &amp; PARTNERI d.o.o.</izvorni_sadrzaj>
    <derivirana_varijabla naziv="DomainObject.Predmet.ProtustrankaFormatedWithAdressOIB_1"> AGRO FOLIJA d.o.o., OIB 81460871653, Karlovačka 57, 47303 Josipdol zastupanog po punomoćniku Odvjetničko društvo RAŠICA &amp; PARTNERI d.o.o.</derivirana_varijabla>
  </DomainObject.Predmet.ProtustrankaFormatedWithAdressOIB>
  <DomainObject.Predmet.ProtustrankaWithAdress>
    <izvorni_sadrzaj>AGRO FOLIJA d.o.o. Karlovačka 57, 47303 Josipdol</izvorni_sadrzaj>
    <derivirana_varijabla naziv="DomainObject.Predmet.ProtustrankaWithAdress_1">AGRO FOLIJA d.o.o. Karlovačka 57, 47303 Josipdol</derivirana_varijabla>
  </DomainObject.Predmet.ProtustrankaWithAdress>
  <DomainObject.Predmet.ProtustrankaWithAdressOIB>
    <izvorni_sadrzaj>AGRO FOLIJA d.o.o., OIB 81460871653, Karlovačka 57, 47303 Josipdol</izvorni_sadrzaj>
    <derivirana_varijabla naziv="DomainObject.Predmet.ProtustrankaWithAdressOIB_1">AGRO FOLIJA d.o.o., OIB 81460871653, Karlovačka 57, 47303 Josipdol</derivirana_varijabla>
  </DomainObject.Predmet.ProtustrankaWithAdressOIB>
  <DomainObject.Predmet.ProtustrankaNazivFormated>
    <izvorni_sadrzaj>AGRO FOLIJA d.o.o.</izvorni_sadrzaj>
    <derivirana_varijabla naziv="DomainObject.Predmet.ProtustrankaNazivFormated_1">AGRO FOLIJA d.o.o.</derivirana_varijabla>
  </DomainObject.Predmet.ProtustrankaNazivFormated>
  <DomainObject.Predmet.ProtustrankaNazivFormatedOIB>
    <izvorni_sadrzaj>AGRO FOLIJA d.o.o., OIB 81460871653</izvorni_sadrzaj>
    <derivirana_varijabla naziv="DomainObject.Predmet.ProtustrankaNazivFormatedOIB_1">AGRO FOLIJA d.o.o., OIB 81460871653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 FOLIJA d.o.o.</izvorni_sadrzaj>
    <derivirana_varijabla naziv="DomainObject.Predmet.StrankaFormated_1">  AGRO FOLIJA d.o.o.</derivirana_varijabla>
  </DomainObject.Predmet.StrankaFormated>
  <DomainObject.Predmet.StrankaFormatedOIB>
    <izvorni_sadrzaj>  AGRO FOLIJA d.o.o., OIB 81460871653</izvorni_sadrzaj>
    <derivirana_varijabla naziv="DomainObject.Predmet.StrankaFormatedOIB_1">  AGRO FOLIJA d.o.o., OIB 81460871653</derivirana_varijabla>
  </DomainObject.Predmet.StrankaFormatedOIB>
  <DomainObject.Predmet.StrankaFormatedWithAdress>
    <izvorni_sadrzaj> AGRO FOLIJA d.o.o., Karlovačka 57, 47303 Josipdol</izvorni_sadrzaj>
    <derivirana_varijabla naziv="DomainObject.Predmet.StrankaFormatedWithAdress_1"> AGRO FOLIJA d.o.o., Karlovačka 57, 47303 Josipdol</derivirana_varijabla>
  </DomainObject.Predmet.StrankaFormatedWithAdress>
  <DomainObject.Predmet.StrankaFormatedWithAdressOIB>
    <izvorni_sadrzaj> AGRO FOLIJA d.o.o., OIB 81460871653, Karlovačka 57, 47303 Josipdol</izvorni_sadrzaj>
    <derivirana_varijabla naziv="DomainObject.Predmet.StrankaFormatedWithAdressOIB_1"> AGRO FOLIJA d.o.o., OIB 81460871653, Karlovačka 57, 47303 Josipdol</derivirana_varijabla>
  </DomainObject.Predmet.StrankaFormatedWithAdressOIB>
  <DomainObject.Predmet.StrankaWithAdress>
    <izvorni_sadrzaj>AGRO FOLIJA d.o.o. Karlovačka 57,47303 Josipdol</izvorni_sadrzaj>
    <derivirana_varijabla naziv="DomainObject.Predmet.StrankaWithAdress_1">AGRO FOLIJA d.o.o. Karlovačka 57,47303 Josipdol</derivirana_varijabla>
  </DomainObject.Predmet.StrankaWithAdress>
  <DomainObject.Predmet.StrankaWithAdressOIB>
    <izvorni_sadrzaj>AGRO FOLIJA d.o.o., OIB 81460871653, Karlovačka 57,47303 Josipdol</izvorni_sadrzaj>
    <derivirana_varijabla naziv="DomainObject.Predmet.StrankaWithAdressOIB_1">AGRO FOLIJA d.o.o., OIB 81460871653, Karlovačka 57,47303 Josipdol</derivirana_varijabla>
  </DomainObject.Predmet.StrankaWithAdressOIB>
  <DomainObject.Predmet.StrankaNazivFormated>
    <izvorni_sadrzaj>AGRO FOLIJA d.o.o.</izvorni_sadrzaj>
    <derivirana_varijabla naziv="DomainObject.Predmet.StrankaNazivFormated_1">AGRO FOLIJA d.o.o.</derivirana_varijabla>
  </DomainObject.Predmet.StrankaNazivFormated>
  <DomainObject.Predmet.StrankaNazivFormatedOIB>
    <izvorni_sadrzaj>AGRO FOLIJA d.o.o., OIB 81460871653</izvorni_sadrzaj>
    <derivirana_varijabla naziv="DomainObject.Predmet.StrankaNazivFormatedOIB_1">AGRO FOLIJA d.o.o., OIB 81460871653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 FOLIJA d.o.o.</item>
    </izvorni_sadrzaj>
    <derivirana_varijabla naziv="DomainObject.Predmet.StrankaListFormated_1">
      <item>AGRO FOLIJA d.o.o.</item>
    </derivirana_varijabla>
  </DomainObject.Predmet.StrankaListFormated>
  <DomainObject.Predmet.StrankaListFormatedOIB>
    <izvorni_sadrzaj>
      <item>AGRO FOLIJA d.o.o., OIB 81460871653</item>
    </izvorni_sadrzaj>
    <derivirana_varijabla naziv="DomainObject.Predmet.StrankaListFormatedOIB_1">
      <item>AGRO FOLIJA d.o.o., OIB 81460871653</item>
    </derivirana_varijabla>
  </DomainObject.Predmet.StrankaListFormatedOIB>
  <DomainObject.Predmet.StrankaListFormatedWithAdress>
    <izvorni_sadrzaj>
      <item>AGRO FOLIJA d.o.o., Karlovačka 57, 47303 Josipdol</item>
    </izvorni_sadrzaj>
    <derivirana_varijabla naziv="DomainObject.Predmet.StrankaListFormatedWithAdress_1">
      <item>AGRO FOLIJA d.o.o., Karlovačka 57, 47303 Josipdol</item>
    </derivirana_varijabla>
  </DomainObject.Predmet.StrankaListFormatedWithAdress>
  <DomainObject.Predmet.StrankaListFormatedWithAdressOIB>
    <izvorni_sadrzaj>
      <item>AGRO FOLIJA d.o.o., OIB 81460871653, Karlovačka 57, 47303 Josipdol</item>
    </izvorni_sadrzaj>
    <derivirana_varijabla naziv="DomainObject.Predmet.StrankaListFormatedWithAdressOIB_1">
      <item>AGRO FOLIJA d.o.o., OIB 81460871653, Karlovačka 57, 47303 Josipdol</item>
    </derivirana_varijabla>
  </DomainObject.Predmet.StrankaListFormatedWithAdressOIB>
  <DomainObject.Predmet.StrankaListNazivFormated>
    <izvorni_sadrzaj>
      <item>AGRO FOLIJA d.o.o.</item>
    </izvorni_sadrzaj>
    <derivirana_varijabla naziv="DomainObject.Predmet.StrankaListNazivFormated_1">
      <item>AGRO FOLIJA d.o.o.</item>
    </derivirana_varijabla>
  </DomainObject.Predmet.StrankaListNazivFormated>
  <DomainObject.Predmet.StrankaListNazivFormatedOIB>
    <izvorni_sadrzaj>
      <item>AGRO FOLIJA d.o.o., OIB 81460871653</item>
    </izvorni_sadrzaj>
    <derivirana_varijabla naziv="DomainObject.Predmet.StrankaListNazivFormatedOIB_1">
      <item>AGRO FOLIJA d.o.o., OIB 81460871653</item>
    </derivirana_varijabla>
  </DomainObject.Predmet.StrankaListNazivFormatedOIB>
  <DomainObject.Predmet.ProtuStrankaListFormated>
    <izvorni_sadrzaj>
      <item>AGRO FOLIJA d.o.o. zastupanog po punomoćniku Odvjetničko društvo RAŠICA &amp; PARTNERI d.o.o.</item>
    </izvorni_sadrzaj>
    <derivirana_varijabla naziv="DomainObject.Predmet.ProtuStrankaListFormated_1">
      <item>AGRO FOLIJA d.o.o. zastupanog po punomoćniku Odvjetničko društvo RAŠICA &amp; PARTNERI d.o.o.</item>
    </derivirana_varijabla>
  </DomainObject.Predmet.ProtuStrankaListFormated>
  <DomainObject.Predmet.ProtuStrankaListFormatedOIB>
    <izvorni_sadrzaj>
      <item>AGRO FOLIJA d.o.o., OIB 81460871653 zastupanog po punomoćniku Odvjetničko društvo RAŠICA &amp; PARTNERI d.o.o.</item>
    </izvorni_sadrzaj>
    <derivirana_varijabla naziv="DomainObject.Predmet.ProtuStrankaListFormatedOIB_1">
      <item>AGRO FOLIJA d.o.o., OIB 81460871653 zastupanog po punomoćniku Odvjetničko društvo RAŠICA &amp; PARTNERI d.o.o.</item>
    </derivirana_varijabla>
  </DomainObject.Predmet.ProtuStrankaListFormatedOIB>
  <DomainObject.Predmet.ProtuStrankaListFormatedWithAdress>
    <izvorni_sadrzaj>
      <item>AGRO FOLIJA d.o.o., Karlovačka 57, 47303 Josipdol zastupanog po punomoćniku Odvjetničko društvo RAŠICA &amp; PARTNERI d.o.o.</item>
    </izvorni_sadrzaj>
    <derivirana_varijabla naziv="DomainObject.Predmet.ProtuStrankaListFormatedWithAdress_1">
      <item>AGRO FOLIJA d.o.o., Karlovačka 57, 47303 Josipdol zastupanog po punomoćniku Odvjetničko društvo RAŠICA &amp; PARTNERI d.o.o.</item>
    </derivirana_varijabla>
  </DomainObject.Predmet.ProtuStrankaListFormatedWithAdress>
  <DomainObject.Predmet.ProtuStrankaListFormatedWithAdressOIB>
    <izvorni_sadrzaj>
      <item>AGRO FOLIJA d.o.o., OIB 81460871653, Karlovačka 57, 47303 Josipdol zastupanog po punomoćniku Odvjetničko društvo RAŠICA &amp; PARTNERI d.o.o.</item>
    </izvorni_sadrzaj>
    <derivirana_varijabla naziv="DomainObject.Predmet.ProtuStrankaListFormatedWithAdressOIB_1">
      <item>AGRO FOLIJA d.o.o., OIB 81460871653, Karlovačka 57, 47303 Josipdol zastupanog po punomoćniku Odvjetničko društvo RAŠICA &amp; PARTNERI d.o.o.</item>
    </derivirana_varijabla>
  </DomainObject.Predmet.ProtuStrankaListFormatedWithAdressOIB>
  <DomainObject.Predmet.ProtuStrankaListNazivFormated>
    <izvorni_sadrzaj>
      <item>AGRO FOLIJA d.o.o.</item>
    </izvorni_sadrzaj>
    <derivirana_varijabla naziv="DomainObject.Predmet.ProtuStrankaListNazivFormated_1">
      <item>AGRO FOLIJA d.o.o.</item>
    </derivirana_varijabla>
  </DomainObject.Predmet.ProtuStrankaListNazivFormated>
  <DomainObject.Predmet.ProtuStrankaListNazivFormatedOIB>
    <izvorni_sadrzaj>
      <item>AGRO FOLIJA d.o.o., OIB 81460871653</item>
    </izvorni_sadrzaj>
    <derivirana_varijabla naziv="DomainObject.Predmet.ProtuStrankaListNazivFormatedOIB_1">
      <item>AGRO FOLIJA d.o.o., OIB 81460871653</item>
    </derivirana_varijabla>
  </DomainObject.Predmet.ProtuStrankaListNazivFormatedOIB>
  <DomainObject.Predmet.OstaliListFormated>
    <izvorni_sadrzaj>
      <item>Odvjetničko društvo RAŠICA &amp; PARTNERI d.o.o. punomoćnik sudionika u postupku AGRO FOLIJA d.o.o.</item>
      <item>Viktor Makovac</item>
    </izvorni_sadrzaj>
    <derivirana_varijabla naziv="DomainObject.Predmet.OstaliListFormated_1">
      <item>Odvjetničko društvo RAŠICA &amp; PARTNERI d.o.o. punomoćnik sudionika u postupku AGRO FOLIJA d.o.o.</item>
      <item>Viktor Makovac</item>
    </derivirana_varijabla>
  </DomainObject.Predmet.OstaliListFormated>
  <DomainObject.Predmet.OstaliListFormatedOIB>
    <izvorni_sadrzaj>
      <item>Odvjetničko društvo RAŠICA &amp; PARTNERI d.o.o., OIB 76328800689 punomoćnik sudionika u postupku AGRO FOLIJA d.o.o.</item>
      <item>Viktor Makovac, OIB 11782669686</item>
    </izvorni_sadrzaj>
    <derivirana_varijabla naziv="DomainObject.Predmet.OstaliListFormatedOIB_1">
      <item>Odvjetničko društvo RAŠICA &amp; PARTNERI d.o.o., OIB 76328800689 punomoćnik sudionika u postupku AGRO FOLIJA d.o.o.</item>
      <item>Viktor Makovac, OIB 11782669686</item>
    </derivirana_varijabla>
  </DomainObject.Predmet.OstaliListFormatedOIB>
  <DomainObject.Predmet.OstaliListFormatedWithAdress>
    <izvorni_sadrzaj>
      <item>Odvjetničko društvo RAŠICA &amp; PARTNERI d.o.o., Praška ulica 10, 10000 Zagreb punomoćnik sudionika u postupku AGRO FOLIJA d.o.o.</item>
      <item>Viktor Makovac, Boškovićeva 8, 10000 Zagreb</item>
    </izvorni_sadrzaj>
    <derivirana_varijabla naziv="DomainObject.Predmet.OstaliListFormatedWithAdress_1">
      <item>Odvjetničko društvo RAŠICA &amp; PARTNERI d.o.o., Praška ulica 10, 10000 Zagreb punomoćnik sudionika u postupku AGRO FOLIJA d.o.o.</item>
      <item>Viktor Makovac, Boškovićeva 8, 10000 Zagreb</item>
    </derivirana_varijabla>
  </DomainObject.Predmet.OstaliListFormatedWithAdress>
  <DomainObject.Predmet.OstaliListFormatedWithAdressOIB>
    <izvorni_sadrzaj>
      <item>Odvjetničko društvo RAŠICA &amp; PARTNERI d.o.o., OIB 76328800689, Praška ulica 10, 10000 Zagreb punomoćnik sudionika u postupku AGRO FOLIJA d.o.o.</item>
      <item>Viktor Makovac, OIB 11782669686, Boškovićeva 8, 10000 Zagreb</item>
    </izvorni_sadrzaj>
    <derivirana_varijabla naziv="DomainObject.Predmet.OstaliListFormatedWithAdressOIB_1">
      <item>Odvjetničko društvo RAŠICA &amp; PARTNERI d.o.o., OIB 76328800689, Praška ulica 10, 10000 Zagreb punomoćnik sudionika u postupku AGRO FOLIJA d.o.o.</item>
      <item>Viktor Makovac, OIB 11782669686, Boškovićeva 8, 10000 Zagreb</item>
    </derivirana_varijabla>
  </DomainObject.Predmet.OstaliListFormatedWithAdressOIB>
  <DomainObject.Predmet.OstaliListNazivFormated>
    <izvorni_sadrzaj>
      <item>Odvjetničko društvo RAŠICA &amp; PARTNERI d.o.o.</item>
      <item>Viktor Makovac</item>
    </izvorni_sadrzaj>
    <derivirana_varijabla naziv="DomainObject.Predmet.OstaliListNazivFormated_1">
      <item>Odvjetničko društvo RAŠICA &amp; PARTNERI d.o.o.</item>
      <item>Viktor Makovac</item>
    </derivirana_varijabla>
  </DomainObject.Predmet.OstaliListNazivFormated>
  <DomainObject.Predmet.OstaliListNazivFormatedOIB>
    <izvorni_sadrzaj>
      <item>Odvjetničko društvo RAŠICA &amp; PARTNERI d.o.o., OIB 76328800689</item>
      <item>Viktor Makovac, OIB 11782669686</item>
    </izvorni_sadrzaj>
    <derivirana_varijabla naziv="DomainObject.Predmet.OstaliListNazivFormatedOIB_1">
      <item>Odvjetničko društvo RAŠICA &amp; PARTNERI d.o.o., OIB 76328800689</item>
      <item>Viktor Makovac, OIB 11782669686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2024.</izvorni_sadrzaj>
    <derivirana_varijabla naziv="DomainObject.Datum_1">26. studenog 2024.</derivirana_varijabla>
  </DomainObject.Datum>
  <DomainObject.PoslovniBrojDokumenta>
    <izvorni_sadrzaj>St-1657/2024-27</izvorni_sadrzaj>
    <derivirana_varijabla naziv="DomainObject.PoslovniBrojDokumenta_1">St-1657/2024-27</derivirana_varijabla>
  </DomainObject.PoslovniBrojDokumenta>
  <DomainObject.Predmet.StrankaIDrugi>
    <izvorni_sadrzaj>AGRO FOLIJA d.o.o.</izvorni_sadrzaj>
    <derivirana_varijabla naziv="DomainObject.Predmet.StrankaIDrugi_1">AGRO FOLIJA d.o.o.</derivirana_varijabla>
  </DomainObject.Predmet.StrankaIDrugi>
  <DomainObject.Predmet.ProtustrankaIDrugi>
    <izvorni_sadrzaj>AGRO FOLIJA d.o.o.</izvorni_sadrzaj>
    <derivirana_varijabla naziv="DomainObject.Predmet.ProtustrankaIDrugi_1">AGRO FOLIJA d.o.o.</derivirana_varijabla>
  </DomainObject.Predmet.ProtustrankaIDrugi>
  <DomainObject.Predmet.StrankaIDrugiAdressOIB>
    <izvorni_sadrzaj>AGRO FOLIJA d.o.o., OIB 81460871653, Karlovačka 57, 47303 Josipdol</izvorni_sadrzaj>
    <derivirana_varijabla naziv="DomainObject.Predmet.StrankaIDrugiAdressOIB_1">AGRO FOLIJA d.o.o., OIB 81460871653, Karlovačka 57, 47303 Josipdol</derivirana_varijabla>
  </DomainObject.Predmet.StrankaIDrugiAdressOIB>
  <DomainObject.Predmet.ProtustrankaIDrugiAdressOIB>
    <izvorni_sadrzaj>AGRO FOLIJA d.o.o., OIB 81460871653, Karlovačka 57, 47303 Josipdol</izvorni_sadrzaj>
    <derivirana_varijabla naziv="DomainObject.Predmet.ProtustrankaIDrugiAdressOIB_1">AGRO FOLIJA d.o.o., OIB 81460871653, Karlovačka 57, 47303 Josipdol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FOLIJA d.o.o.</item>
      <item>Odvjetničko društvo RAŠICA &amp; PARTNERI d.o.o.</item>
      <item>AGRO FOLIJA d.o.o.</item>
      <item>Viktor Makovac</item>
    </izvorni_sadrzaj>
    <derivirana_varijabla naziv="DomainObject.Predmet.SudioniciListNaziv_1">
      <item>AGRO FOLIJA d.o.o.</item>
      <item>Odvjetničko društvo RAŠICA &amp; PARTNERI d.o.o.</item>
      <item>AGRO FOLIJA d.o.o.</item>
      <item>Viktor Makovac</item>
    </derivirana_varijabla>
  </DomainObject.Predmet.SudioniciListNaziv>
  <DomainObject.Predmet.SudioniciListAdressOIB>
    <izvorni_sadrzaj>
      <item>AGRO FOLIJA d.o.o., OIB 81460871653, Karlovačka 57,47303 Josipdol</item>
      <item>Odvjetničko društvo RAŠICA &amp; PARTNERI d.o.o., OIB 76328800689, Praška ulica 10,10000 Zagreb</item>
      <item>AGRO FOLIJA d.o.o., OIB 81460871653, Karlovačka 57,47303 Josipdol</item>
      <item>Viktor Makovac, OIB 11782669686, Boškovićeva 8,10000 Zagreb</item>
    </izvorni_sadrzaj>
    <derivirana_varijabla naziv="DomainObject.Predmet.SudioniciListAdressOIB_1">
      <item>AGRO FOLIJA d.o.o., OIB 81460871653, Karlovačka 57,47303 Josipdol</item>
      <item>Odvjetničko društvo RAŠICA &amp; PARTNERI d.o.o., OIB 76328800689, Praška ulica 10,10000 Zagreb</item>
      <item>AGRO FOLIJA d.o.o., OIB 81460871653, Karlovačka 57,47303 Josipdol</item>
      <item>Viktor Makovac, OIB 11782669686, Boškovićeva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81460871653</item>
      <item>, OIB 76328800689</item>
      <item>, OIB 81460871653</item>
      <item>, OIB 11782669686</item>
    </izvorni_sadrzaj>
    <derivirana_varijabla naziv="DomainObject.Predmet.SudioniciListNazivOIB_1">
      <item>, OIB 81460871653</item>
      <item>, OIB 76328800689</item>
      <item>, OIB 81460871653</item>
      <item>, OIB 11782669686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081777-3ACF-410F-B79A-A9079234CD8C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7</properties:Pages>
  <properties:Words>1339</properties:Words>
  <properties:Characters>7809</properties:Characters>
  <properties:Lines>374</properties:Lines>
  <properties:Paragraphs>199</properties:Paragraphs>
  <properties:TotalTime>86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9420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2024-11-25T14:09:00Z</dcterms:created>
  <dc:creator>Vinka Mihalinčić</dc:creator>
  <cp:lastModifiedBy>Vinka Mihalinčić</cp:lastModifiedBy>
  <cp:lastPrinted>2024-11-13T09:14:00Z</cp:lastPrinted>
  <dcterms:modified xmlns:xsi="http://www.w3.org/2001/XMLSchema-instance" xsi:type="dcterms:W3CDTF">2024-11-26T09:40:00Z</dcterms:modified>
  <cp:revision>24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St-1657/2024-27 / Zapisnik - Izvještajno ročište (St-1657-24 -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7</vt:i4>
  </prop:property>
</prop:Properties>
</file>